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BAE" w:rsidRPr="00073D5A" w:rsidRDefault="00960BAE" w:rsidP="00960BAE">
      <w:pPr>
        <w:ind w:left="5580" w:hanging="5580"/>
        <w:jc w:val="right"/>
      </w:pPr>
      <w:r w:rsidRPr="00073D5A">
        <w:t xml:space="preserve">Приложение </w:t>
      </w:r>
      <w:r>
        <w:t>4</w:t>
      </w:r>
    </w:p>
    <w:p w:rsidR="00960BAE" w:rsidRPr="00073D5A" w:rsidRDefault="00960BAE" w:rsidP="00960BAE">
      <w:pPr>
        <w:ind w:left="5580" w:hanging="5580"/>
        <w:jc w:val="right"/>
      </w:pPr>
      <w:r w:rsidRPr="00073D5A">
        <w:t>к решению Совета депутатов</w:t>
      </w:r>
    </w:p>
    <w:p w:rsidR="00960BAE" w:rsidRPr="00073D5A" w:rsidRDefault="00960BAE" w:rsidP="00960BAE">
      <w:pPr>
        <w:ind w:left="5580" w:hanging="5580"/>
        <w:jc w:val="right"/>
      </w:pPr>
      <w:r w:rsidRPr="00073D5A">
        <w:t>Воскресенского муниципального округа</w:t>
      </w:r>
    </w:p>
    <w:p w:rsidR="00960BAE" w:rsidRPr="00073D5A" w:rsidRDefault="00960BAE" w:rsidP="00960BAE">
      <w:pPr>
        <w:ind w:left="5580" w:hanging="5580"/>
        <w:jc w:val="right"/>
      </w:pPr>
      <w:r w:rsidRPr="00073D5A">
        <w:t>Нижегородской области</w:t>
      </w:r>
    </w:p>
    <w:p w:rsidR="00960BAE" w:rsidRDefault="00960BAE" w:rsidP="00960BAE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960BAE" w:rsidRDefault="00960BAE" w:rsidP="00960BAE">
      <w:pPr>
        <w:ind w:left="5580" w:hanging="5580"/>
        <w:jc w:val="right"/>
      </w:pPr>
      <w:r>
        <w:t xml:space="preserve">(в редакции решения Совета депутатов от </w:t>
      </w:r>
      <w:r w:rsidR="006B63E7">
        <w:t>30</w:t>
      </w:r>
      <w:r>
        <w:t>.0</w:t>
      </w:r>
      <w:r w:rsidR="006B63E7">
        <w:t>3</w:t>
      </w:r>
      <w:r>
        <w:t>.2026г  №</w:t>
      </w:r>
      <w:r w:rsidR="006B63E7">
        <w:t>25</w:t>
      </w:r>
      <w:r>
        <w:t>)</w:t>
      </w:r>
    </w:p>
    <w:p w:rsidR="00960BAE" w:rsidRDefault="00960BAE" w:rsidP="00960BAE">
      <w:pPr>
        <w:ind w:left="5580" w:hanging="5580"/>
        <w:jc w:val="right"/>
      </w:pPr>
    </w:p>
    <w:p w:rsidR="00E81B54" w:rsidRPr="00073D5A" w:rsidRDefault="00E81B54" w:rsidP="00960BAE">
      <w:pPr>
        <w:ind w:left="5580" w:hanging="5580"/>
        <w:jc w:val="right"/>
      </w:pPr>
    </w:p>
    <w:p w:rsidR="00960BAE" w:rsidRPr="00073D5A" w:rsidRDefault="00960BAE" w:rsidP="00960BAE">
      <w:pPr>
        <w:ind w:left="180"/>
        <w:jc w:val="center"/>
      </w:pPr>
      <w:r w:rsidRPr="00073D5A">
        <w:rPr>
          <w:b/>
        </w:rPr>
        <w:t>Ведомственная структура расходов бюджета муниципального округа</w:t>
      </w:r>
      <w:r w:rsidRPr="00073D5A">
        <w:t xml:space="preserve"> </w:t>
      </w:r>
      <w:r w:rsidRPr="00073D5A">
        <w:rPr>
          <w:b/>
        </w:rPr>
        <w:t>на 202</w:t>
      </w:r>
      <w:r>
        <w:rPr>
          <w:b/>
        </w:rPr>
        <w:t>6</w:t>
      </w:r>
      <w:r w:rsidRPr="00073D5A">
        <w:rPr>
          <w:b/>
        </w:rPr>
        <w:t xml:space="preserve"> год и на плановый период 202</w:t>
      </w:r>
      <w:r>
        <w:rPr>
          <w:b/>
        </w:rPr>
        <w:t>7</w:t>
      </w:r>
      <w:r w:rsidRPr="00073D5A">
        <w:rPr>
          <w:b/>
        </w:rPr>
        <w:t xml:space="preserve"> и 202</w:t>
      </w:r>
      <w:r>
        <w:rPr>
          <w:b/>
        </w:rPr>
        <w:t>8</w:t>
      </w:r>
      <w:r w:rsidRPr="00073D5A">
        <w:rPr>
          <w:b/>
        </w:rPr>
        <w:t xml:space="preserve"> годов </w:t>
      </w:r>
    </w:p>
    <w:p w:rsidR="00960BAE" w:rsidRDefault="00960BAE" w:rsidP="00960BAE">
      <w:pPr>
        <w:ind w:left="180"/>
        <w:jc w:val="right"/>
      </w:pPr>
      <w:r w:rsidRPr="00073D5A"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24"/>
        <w:gridCol w:w="677"/>
        <w:gridCol w:w="713"/>
        <w:gridCol w:w="562"/>
        <w:gridCol w:w="1810"/>
        <w:gridCol w:w="612"/>
        <w:gridCol w:w="1958"/>
        <w:gridCol w:w="1896"/>
        <w:gridCol w:w="1934"/>
      </w:tblGrid>
      <w:tr w:rsidR="006B63E7" w:rsidRPr="00972092" w:rsidTr="00B57AE3">
        <w:trPr>
          <w:trHeight w:val="300"/>
        </w:trPr>
        <w:tc>
          <w:tcPr>
            <w:tcW w:w="1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Вед.</w:t>
            </w:r>
          </w:p>
        </w:tc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 w:rsidRPr="00972092">
              <w:rPr>
                <w:rFonts w:eastAsia="Times New Roman"/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gramStart"/>
            <w:r w:rsidRPr="00972092">
              <w:rPr>
                <w:rFonts w:eastAsia="Times New Roman"/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ЦСР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ВР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6B63E7" w:rsidRPr="00972092" w:rsidTr="00B57AE3">
        <w:trPr>
          <w:trHeight w:val="300"/>
        </w:trPr>
        <w:tc>
          <w:tcPr>
            <w:tcW w:w="1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6B63E7" w:rsidRPr="00972092" w:rsidTr="00B57AE3">
        <w:trPr>
          <w:trHeight w:val="300"/>
        </w:trPr>
        <w:tc>
          <w:tcPr>
            <w:tcW w:w="1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6B63E7" w:rsidRPr="00972092" w:rsidTr="00B57AE3">
        <w:trPr>
          <w:trHeight w:val="106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УПРАВЛЕНИЕ ФИНАНСОВ АДМИНИСТРАЦИИ ВОСКРЕСЕНСКОГО МУНИЦИПАЛЬНОГО ОКРУГА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21 099 593,31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18 494 100,00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18 524 100,00</w:t>
            </w:r>
          </w:p>
        </w:tc>
      </w:tr>
      <w:tr w:rsidR="006B63E7" w:rsidRPr="00972092" w:rsidTr="00B57AE3">
        <w:trPr>
          <w:trHeight w:val="37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18 062 957,54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17 935 200,00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17 965 200,00</w:t>
            </w:r>
          </w:p>
        </w:tc>
      </w:tr>
      <w:tr w:rsidR="006B63E7" w:rsidRPr="00972092" w:rsidTr="00B57AE3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17 105 854,42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16 835 600,00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16 835 600,00</w:t>
            </w:r>
          </w:p>
        </w:tc>
      </w:tr>
      <w:tr w:rsidR="006B63E7" w:rsidRPr="00972092" w:rsidTr="00B57AE3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17 105 854,42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16 835 600,00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14.4.00.00000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17 105 854,42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16 835 600,00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14.4.01.00000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17 105 854,42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16 835 600,00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обеспечение деятельности аппарата управления финансов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17 105 854,42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16 835 600,00</w:t>
            </w:r>
          </w:p>
        </w:tc>
      </w:tr>
      <w:tr w:rsidR="006B63E7" w:rsidRPr="00972092" w:rsidTr="00B57AE3">
        <w:trPr>
          <w:trHeight w:val="110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14.4.01.20190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16 307 093,39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16 307 500,00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16 307 500,00</w:t>
            </w:r>
          </w:p>
        </w:tc>
      </w:tr>
      <w:tr w:rsidR="006B63E7" w:rsidRPr="00972092" w:rsidTr="00B57AE3">
        <w:trPr>
          <w:trHeight w:val="29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14.4.01.20190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798 761,03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528 100,00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528 100,00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1 000 000,00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1 000 000,00</w:t>
            </w:r>
          </w:p>
        </w:tc>
      </w:tr>
      <w:tr w:rsidR="006B63E7" w:rsidRPr="00972092" w:rsidTr="00B57AE3">
        <w:trPr>
          <w:trHeight w:val="83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</w:tr>
      <w:tr w:rsidR="006B63E7" w:rsidRPr="00972092" w:rsidTr="00B57AE3">
        <w:trPr>
          <w:trHeight w:val="58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14.1.14.00000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Резервный фонд местной администрации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14.1.14.21100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14.1.14.21100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157 103,12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99 600,00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129 600,00</w:t>
            </w:r>
          </w:p>
        </w:tc>
      </w:tr>
      <w:tr w:rsidR="006B63E7" w:rsidRPr="00972092" w:rsidTr="00B57AE3">
        <w:trPr>
          <w:trHeight w:val="108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157 103,12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129 600,00</w:t>
            </w:r>
          </w:p>
        </w:tc>
      </w:tr>
      <w:tr w:rsidR="006B63E7" w:rsidRPr="00972092" w:rsidTr="00B57AE3">
        <w:trPr>
          <w:trHeight w:val="69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Подпрограмма "Повышение эффективности бюджетных расходов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87 981,84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129 600,00</w:t>
            </w:r>
          </w:p>
        </w:tc>
      </w:tr>
      <w:tr w:rsidR="006B63E7" w:rsidRPr="00972092" w:rsidTr="00B57AE3">
        <w:trPr>
          <w:trHeight w:val="42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Модернизация информационной системы управления муниципальными финансами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14.2.51.00000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87 981,84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129 600,00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14.2.51.92260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87 981,84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129 600,00</w:t>
            </w:r>
          </w:p>
        </w:tc>
      </w:tr>
      <w:tr w:rsidR="006B63E7" w:rsidRPr="00972092" w:rsidTr="00B57AE3">
        <w:trPr>
          <w:trHeight w:val="49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14.2.51.92260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87 981,84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99 600,00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129 600,00</w:t>
            </w:r>
          </w:p>
        </w:tc>
      </w:tr>
      <w:tr w:rsidR="006B63E7" w:rsidRPr="00972092" w:rsidTr="00B57AE3">
        <w:trPr>
          <w:trHeight w:val="51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"Повышение финансовой грамотности населения Воскресенского муниципального округа"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14.3.00.00000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Финансовое просвещение и информирование населения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14.3.10.00000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4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Мероприятия по повышению финансовой грамотности в образовательных организациях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14.3.11.00000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5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проведение мероприятия по повышению финансовой грамотности в образовательных организациях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14.3.11.92260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4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14.3.11.92260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69 121,28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</w:tr>
      <w:tr w:rsidR="006B63E7" w:rsidRPr="00972092" w:rsidTr="00B57AE3">
        <w:trPr>
          <w:trHeight w:val="122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400 000,00</w:t>
            </w:r>
          </w:p>
        </w:tc>
      </w:tr>
      <w:tr w:rsidR="006B63E7" w:rsidRPr="00972092" w:rsidTr="00B57AE3">
        <w:trPr>
          <w:trHeight w:val="4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400 000,00</w:t>
            </w:r>
          </w:p>
        </w:tc>
      </w:tr>
      <w:tr w:rsidR="006B63E7" w:rsidRPr="00972092" w:rsidTr="00B57AE3">
        <w:trPr>
          <w:trHeight w:val="42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400 000,00</w:t>
            </w:r>
          </w:p>
        </w:tc>
      </w:tr>
      <w:tr w:rsidR="006B63E7" w:rsidRPr="00972092" w:rsidTr="00B57AE3">
        <w:trPr>
          <w:trHeight w:val="58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Поддержание необходимого количества финансовых сре</w:t>
            </w:r>
            <w:proofErr w:type="gramStart"/>
            <w:r w:rsidRPr="00972092">
              <w:rPr>
                <w:rFonts w:eastAsia="Times New Roman"/>
                <w:color w:val="000000"/>
              </w:rPr>
              <w:t>дств в ц</w:t>
            </w:r>
            <w:proofErr w:type="gramEnd"/>
            <w:r w:rsidRPr="00972092">
              <w:rPr>
                <w:rFonts w:eastAsia="Times New Roman"/>
                <w:color w:val="000000"/>
              </w:rPr>
              <w:t>елевом финансовом резерве для предупреждения и ликвидации чрезвычайных ситуаций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11.1.12.00000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400 000,00</w:t>
            </w:r>
          </w:p>
        </w:tc>
      </w:tr>
      <w:tr w:rsidR="006B63E7" w:rsidRPr="00972092" w:rsidTr="00B57AE3">
        <w:trPr>
          <w:trHeight w:val="89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Предупреждение и ликвидация последствий чрезвычайных ситуаций и стихийных бедствий природного и техногенного характера (целевой резерв на ГО и ЧС)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11.1.12.25041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400 000,00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11.1.12.25041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</w:tr>
      <w:tr w:rsidR="006B63E7" w:rsidRPr="00972092" w:rsidTr="00B57AE3">
        <w:trPr>
          <w:trHeight w:val="28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</w:tr>
      <w:tr w:rsidR="006B63E7" w:rsidRPr="00972092" w:rsidTr="00B57AE3">
        <w:trPr>
          <w:trHeight w:val="72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Подпрограмма "Создание условий для развития муниципальной службы"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</w:tr>
      <w:tr w:rsidR="006B63E7" w:rsidRPr="00972092" w:rsidTr="00B57AE3">
        <w:trPr>
          <w:trHeight w:val="55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</w:tr>
      <w:tr w:rsidR="006B63E7" w:rsidRPr="00972092" w:rsidTr="00B57AE3">
        <w:trPr>
          <w:trHeight w:val="58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</w:tr>
      <w:tr w:rsidR="006B63E7" w:rsidRPr="00972092" w:rsidTr="00B57AE3">
        <w:trPr>
          <w:trHeight w:val="45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06.1.01.29110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2 273 417,45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2 273 417,45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77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«Социальная поддержка ветеранов и инвалидов Воскресенского муниципального округа Нижегородской области» на 2023 - 2028 годы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2 273 417,45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"Повышение качества жизни пожилых людей, ветеранов боевых действий и инвалидов"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2 273 417,45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09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Формирование активного социального статуса граждан пожилого возраста и инвалидов, реализация их социокультурных потребностей, развитие творческого потенциала, новых форм общения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03.1.01.00000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2 273 417,45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2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предоставление субсидий Совету ветеранов войны и труда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03.1.01.25010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1 841 947,99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0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03.1.01.25010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1 841 947,99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предоставление субсидий Обществу инвалидов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03.1.01.25020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431 469,46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03.1.01.25020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431 469,46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8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15 100,00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</w:tr>
      <w:tr w:rsidR="006B63E7" w:rsidRPr="00972092" w:rsidTr="00B57AE3">
        <w:trPr>
          <w:trHeight w:val="16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15 100,00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</w:tr>
      <w:tr w:rsidR="006B63E7" w:rsidRPr="00972092" w:rsidTr="00B57AE3">
        <w:trPr>
          <w:trHeight w:val="116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8 900,00</w:t>
            </w:r>
          </w:p>
        </w:tc>
      </w:tr>
      <w:tr w:rsidR="006B63E7" w:rsidRPr="00972092" w:rsidTr="00B57AE3">
        <w:trPr>
          <w:trHeight w:val="63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8 900,00</w:t>
            </w:r>
          </w:p>
        </w:tc>
      </w:tr>
      <w:tr w:rsidR="006B63E7" w:rsidRPr="00972092" w:rsidTr="00B57AE3">
        <w:trPr>
          <w:trHeight w:val="50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Эффективное управление муниципальным долгом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14.1.20.00000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8 900,00</w:t>
            </w:r>
          </w:p>
        </w:tc>
      </w:tr>
      <w:tr w:rsidR="006B63E7" w:rsidRPr="00972092" w:rsidTr="00B57AE3">
        <w:trPr>
          <w:trHeight w:val="49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Своевременное исполнение долговых обязательств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14.1.22.00000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8 900,00</w:t>
            </w:r>
          </w:p>
        </w:tc>
      </w:tr>
      <w:tr w:rsidR="006B63E7" w:rsidRPr="00972092" w:rsidTr="00B57AE3">
        <w:trPr>
          <w:trHeight w:val="65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Процентные платежи по муниципальному долгу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14.1.22.27000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8 900,00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14.1.22.27000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15 100,00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8 900,00</w:t>
            </w:r>
          </w:p>
        </w:tc>
      </w:tr>
      <w:tr w:rsidR="006B63E7" w:rsidRPr="00972092" w:rsidTr="00B57AE3">
        <w:trPr>
          <w:trHeight w:val="145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УПРАВЛЕНИЕ ПО БЛАГОУСТРОЙСТВУ И РАБОТЕ С ТЕРРИТОРИЯМИ АДМИНИСТРАЦИИ ВОСКРЕСЕНСКОГО МУНИЦИПАЛЬНОГО ОКРУГА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197 805 248,86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162 055 529,00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159 470 729,00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31 840 344,87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31 472 800,00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31 472 800,00</w:t>
            </w:r>
          </w:p>
        </w:tc>
      </w:tr>
      <w:tr w:rsidR="006B63E7" w:rsidRPr="00972092" w:rsidTr="00B57AE3">
        <w:trPr>
          <w:trHeight w:val="84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26 962 670,00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26 876 800,00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26 876 800,00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26 962 670,00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26 876 800,00</w:t>
            </w:r>
          </w:p>
        </w:tc>
      </w:tr>
      <w:tr w:rsidR="006B63E7" w:rsidRPr="00972092" w:rsidTr="00B57AE3">
        <w:trPr>
          <w:trHeight w:val="41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26 962 670,00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26 876 800,00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26 962 670,00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26 876 800,00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26 962 670,00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26 876 800,00</w:t>
            </w:r>
          </w:p>
        </w:tc>
      </w:tr>
      <w:tr w:rsidR="006B63E7" w:rsidRPr="00972092" w:rsidTr="00B57AE3">
        <w:trPr>
          <w:trHeight w:val="101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23 339 800,00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23 339 800,00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23 339 800,00</w:t>
            </w:r>
          </w:p>
        </w:tc>
      </w:tr>
      <w:tr w:rsidR="006B63E7" w:rsidRPr="00972092" w:rsidTr="00B57AE3">
        <w:trPr>
          <w:trHeight w:val="62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3 622 870,00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3 537 000,00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3 537 000,00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4 877 674,87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4 596 000,00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4 596 000,00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4 877 674,87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4 596 000,00</w:t>
            </w:r>
          </w:p>
        </w:tc>
      </w:tr>
      <w:tr w:rsidR="006B63E7" w:rsidRPr="00972092" w:rsidTr="00B57AE3">
        <w:trPr>
          <w:trHeight w:val="27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Непрограммное направление </w:t>
            </w:r>
            <w:r w:rsidRPr="00972092">
              <w:rPr>
                <w:rFonts w:eastAsia="Times New Roman"/>
                <w:color w:val="000000"/>
              </w:rPr>
              <w:lastRenderedPageBreak/>
              <w:t>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4 877 674,87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4 596 000,00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Муниципальные учреждения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4 616 000,00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4 596 000,00</w:t>
            </w:r>
          </w:p>
        </w:tc>
      </w:tr>
      <w:tr w:rsidR="006B63E7" w:rsidRPr="00972092" w:rsidTr="00B57AE3">
        <w:trPr>
          <w:trHeight w:val="51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4 616 000,00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4 596 000,00</w:t>
            </w:r>
          </w:p>
        </w:tc>
      </w:tr>
      <w:tr w:rsidR="006B63E7" w:rsidRPr="00972092" w:rsidTr="00B57AE3">
        <w:trPr>
          <w:trHeight w:val="107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4 596 000,00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4 596 000,00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4 596 000,00</w:t>
            </w:r>
          </w:p>
        </w:tc>
      </w:tr>
      <w:tr w:rsidR="006B63E7" w:rsidRPr="00972092" w:rsidTr="00B57AE3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261 674,87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261 674,87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2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261 674,87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48 138 836,49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</w:tr>
      <w:tr w:rsidR="006B63E7" w:rsidRPr="00972092" w:rsidTr="00B57AE3">
        <w:trPr>
          <w:trHeight w:val="79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48 138 836,49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</w:tr>
      <w:tr w:rsidR="006B63E7" w:rsidRPr="00972092" w:rsidTr="00B57AE3">
        <w:trPr>
          <w:trHeight w:val="82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972092">
              <w:rPr>
                <w:rFonts w:eastAsia="Times New Roman"/>
                <w:color w:val="000000"/>
              </w:rPr>
              <w:t>г.</w:t>
            </w:r>
            <w:proofErr w:type="gramStart"/>
            <w:r w:rsidRPr="00972092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972092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8 104 840,24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5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8 104 840,24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2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реализацию проекта инициативного бюджетирования "Вам решать"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07.0.11.S2600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8 104 840,24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9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07.0.11.S2600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8 104 840,24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29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40 033 996,25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38 553 000,00</w:t>
            </w:r>
          </w:p>
        </w:tc>
      </w:tr>
      <w:tr w:rsidR="006B63E7" w:rsidRPr="00972092" w:rsidTr="00B57AE3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"Обеспечение пожарной безопасности"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40 033 996,25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38 553 000,00</w:t>
            </w:r>
          </w:p>
        </w:tc>
      </w:tr>
      <w:tr w:rsidR="006B63E7" w:rsidRPr="00972092" w:rsidTr="00B57AE3">
        <w:trPr>
          <w:trHeight w:val="35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деятельности муниципальной пожарной охраны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11.2.03.00000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38 553 000,00</w:t>
            </w:r>
          </w:p>
        </w:tc>
      </w:tr>
      <w:tr w:rsidR="006B63E7" w:rsidRPr="00972092" w:rsidTr="00B57AE3">
        <w:trPr>
          <w:trHeight w:val="7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деятельности муниципальной пожарной охраны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38 553 000,00</w:t>
            </w:r>
          </w:p>
        </w:tc>
      </w:tr>
      <w:tr w:rsidR="006B63E7" w:rsidRPr="00972092" w:rsidTr="00B57AE3">
        <w:trPr>
          <w:trHeight w:val="99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11.2.03.29910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35 989 798,94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35 989 800,00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35 989 800,00</w:t>
            </w:r>
          </w:p>
        </w:tc>
      </w:tr>
      <w:tr w:rsidR="006B63E7" w:rsidRPr="00972092" w:rsidTr="00B57AE3">
        <w:trPr>
          <w:trHeight w:val="60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11.2.03.29910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2 863 200,00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2 563 200,00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2 563 200,00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11.2.03.29910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1,06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пожарной безопасности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11.2.10.00000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1 180 996,25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0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Оборудование минерализованных полос (опашка) вокруг населенных пунктов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11.2.12.00000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1 180 996,25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6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оборудование </w:t>
            </w:r>
            <w:r w:rsidRPr="00972092">
              <w:rPr>
                <w:rFonts w:eastAsia="Times New Roman"/>
                <w:color w:val="000000"/>
              </w:rPr>
              <w:lastRenderedPageBreak/>
              <w:t>минерализованных полос (опашка) вокруг населенных пунктов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11.2.12.29910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1 180 996,25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8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11.2.12.29910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1 180 996,25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58 693 022,70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45 855 900,00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46 162 300,00</w:t>
            </w:r>
          </w:p>
        </w:tc>
      </w:tr>
      <w:tr w:rsidR="006B63E7" w:rsidRPr="00972092" w:rsidTr="00B57AE3">
        <w:trPr>
          <w:trHeight w:val="10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58 693 022,70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45 855 900,00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46 162 300,00</w:t>
            </w:r>
          </w:p>
        </w:tc>
      </w:tr>
      <w:tr w:rsidR="006B63E7" w:rsidRPr="00972092" w:rsidTr="00B57AE3">
        <w:trPr>
          <w:trHeight w:val="81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972092">
              <w:rPr>
                <w:rFonts w:eastAsia="Times New Roman"/>
                <w:color w:val="000000"/>
              </w:rPr>
              <w:t>г.</w:t>
            </w:r>
            <w:proofErr w:type="gramStart"/>
            <w:r w:rsidRPr="00972092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972092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58 693 022,70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45 855 900,00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46 162 300,00</w:t>
            </w:r>
          </w:p>
        </w:tc>
      </w:tr>
      <w:tr w:rsidR="006B63E7" w:rsidRPr="00972092" w:rsidTr="00B57AE3">
        <w:trPr>
          <w:trHeight w:val="26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и ремонт дорог, мостов, мостовых переходов и тротуаров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28 220 424,10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42 463 300,00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44 155 700,00</w:t>
            </w:r>
          </w:p>
        </w:tc>
      </w:tr>
      <w:tr w:rsidR="006B63E7" w:rsidRPr="00972092" w:rsidTr="00B57AE3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содержание автомобильных дорог общего пользования местного значения и искусственных сооружений на них (дорожный фонд)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07.0.01.05031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23 058 300,00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24 108 700,00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25 069 500,00</w:t>
            </w:r>
          </w:p>
        </w:tc>
      </w:tr>
      <w:tr w:rsidR="006B63E7" w:rsidRPr="00972092" w:rsidTr="00B57AE3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07.0.01.05031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21 458 300,00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24 108 700,00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25 069 500,00</w:t>
            </w:r>
          </w:p>
        </w:tc>
      </w:tr>
      <w:tr w:rsidR="006B63E7" w:rsidRPr="00972092" w:rsidTr="00B57AE3">
        <w:trPr>
          <w:trHeight w:val="44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07.0.01.05031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1 600 000,00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87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капитальный ремонт и ремонт автомобильных дорог общего пользования местного значения и искусственных сооружений на них (дорожный фонд)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07.0.01.05032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5 162 124,10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18 354 600,00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19 086 200,00</w:t>
            </w:r>
          </w:p>
        </w:tc>
      </w:tr>
      <w:tr w:rsidR="006B63E7" w:rsidRPr="00972092" w:rsidTr="00B57AE3">
        <w:trPr>
          <w:trHeight w:val="46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07.0.01.05032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5 162 124,10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18 354 600,00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19 086 200,00</w:t>
            </w:r>
          </w:p>
        </w:tc>
      </w:tr>
      <w:tr w:rsidR="006B63E7" w:rsidRPr="00972092" w:rsidTr="00B57AE3">
        <w:trPr>
          <w:trHeight w:val="49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Обеспечение освещённости на территории Воскресенского муниципального округа, внедрение современных экологически </w:t>
            </w:r>
            <w:r w:rsidRPr="00972092">
              <w:rPr>
                <w:rFonts w:eastAsia="Times New Roman"/>
                <w:color w:val="000000"/>
              </w:rPr>
              <w:lastRenderedPageBreak/>
              <w:t>безопасных осветительных приборов, повышение энергетической эффективности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665 000,00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ремонт уличного освещения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07.0.02.05033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665 000,00</w:t>
            </w:r>
          </w:p>
        </w:tc>
      </w:tr>
      <w:tr w:rsidR="006B63E7" w:rsidRPr="00972092" w:rsidTr="00B57AE3">
        <w:trPr>
          <w:trHeight w:val="47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07.0.02.05033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665 000,00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665 000,00</w:t>
            </w:r>
          </w:p>
        </w:tc>
      </w:tr>
      <w:tr w:rsidR="006B63E7" w:rsidRPr="00972092" w:rsidTr="00B57AE3">
        <w:trPr>
          <w:trHeight w:val="3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20 783 694,36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9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07.0.11.S2600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20 783 694,36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5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07.0.11.S2600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20 783 694,36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Ведомственный проект "Поддержка органов местного самоуправления в увеличении доли автопарка коммунальной техники"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07.3.00.00000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1 341 600,00</w:t>
            </w:r>
          </w:p>
        </w:tc>
      </w:tr>
      <w:tr w:rsidR="006B63E7" w:rsidRPr="00972092" w:rsidTr="00B57AE3">
        <w:trPr>
          <w:trHeight w:val="84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07.3.02.00000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1 341 600,00</w:t>
            </w:r>
          </w:p>
        </w:tc>
      </w:tr>
      <w:tr w:rsidR="006B63E7" w:rsidRPr="00972092" w:rsidTr="00B57AE3">
        <w:trPr>
          <w:trHeight w:val="58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07.3.02.S2860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1 341 600,00</w:t>
            </w:r>
          </w:p>
        </w:tc>
      </w:tr>
      <w:tr w:rsidR="006B63E7" w:rsidRPr="00972092" w:rsidTr="00B57AE3">
        <w:trPr>
          <w:trHeight w:val="19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07.3.02.S2860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2 727 600,00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1 341 600,00</w:t>
            </w:r>
          </w:p>
        </w:tc>
      </w:tr>
      <w:tr w:rsidR="006B63E7" w:rsidRPr="00972092" w:rsidTr="00B57AE3">
        <w:trPr>
          <w:trHeight w:val="63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Направление (подпрограмма) "Комплексное развитие сельских территорий"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07.4.00.00000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9 188 904,24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6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Региональный проект "Благоустройство сельских территорий"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07.4.01.00000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9 188 904,24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5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реализацию мероприятий по благоустройству сельских территорий за счет средств областного и федерального бюджетов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07.4.01.L5767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6 701 801,21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0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07.4.01.L5767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6 701 801,21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8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07.4.01.Д5767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2 487 103,03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5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07.4.01.Д5767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2 487 103,03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59 133 044,80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46 173 829,00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43 282 629,00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10 570 618,78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2 957 200,00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5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972092">
              <w:rPr>
                <w:rFonts w:eastAsia="Times New Roman"/>
                <w:color w:val="000000"/>
              </w:rPr>
              <w:t>г.</w:t>
            </w:r>
            <w:proofErr w:type="gramStart"/>
            <w:r w:rsidRPr="00972092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972092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10 570 618,78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2 957 200,00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4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Мероприятия по содержанию санитарной очистке территорий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07.0.09.00000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3 112 843,00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2 957 200,00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7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местного бюджета на создание (обустройство) контейнерных площадок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07.0.09.S2670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2 620 843,00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2 489 800,00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2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07.0.09.S2670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2 620 843,00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2 489 800,00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9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приобретение контейнеров и (или) бункеров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07.0.09.S2870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492 000,00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467 400,00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8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07.0.09.S2870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492 000,00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467 400,00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9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7 457 775,78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0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07.0.11.S2600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7 457 775,78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6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07.0.11.S2600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7 457 775,78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48 562 426,02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43 216 629,00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43 282 629,00</w:t>
            </w:r>
          </w:p>
        </w:tc>
      </w:tr>
      <w:tr w:rsidR="006B63E7" w:rsidRPr="00972092" w:rsidTr="00B57AE3">
        <w:trPr>
          <w:trHeight w:val="35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972092">
              <w:rPr>
                <w:rFonts w:eastAsia="Times New Roman"/>
                <w:color w:val="000000"/>
              </w:rPr>
              <w:t>г.</w:t>
            </w:r>
            <w:proofErr w:type="gramStart"/>
            <w:r w:rsidRPr="00972092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972092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48 562 426,02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43 216 629,00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43 282 629,00</w:t>
            </w:r>
          </w:p>
        </w:tc>
      </w:tr>
      <w:tr w:rsidR="006B63E7" w:rsidRPr="00972092" w:rsidTr="00B57AE3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9 043 717,10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10 394 600,00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10 460 600,00</w:t>
            </w:r>
          </w:p>
        </w:tc>
      </w:tr>
      <w:tr w:rsidR="006B63E7" w:rsidRPr="00972092" w:rsidTr="00B57AE3">
        <w:trPr>
          <w:trHeight w:val="5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по выполнению мероприятий по установлению архитектурно-художественного освещения зданий, сооружений, находящихся в муниципальной собственности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07.0.02.05031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266 000,00</w:t>
            </w:r>
          </w:p>
        </w:tc>
      </w:tr>
      <w:tr w:rsidR="006B63E7" w:rsidRPr="00972092" w:rsidTr="00B57AE3">
        <w:trPr>
          <w:trHeight w:val="30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07.0.02.05031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266 000,00</w:t>
            </w:r>
          </w:p>
        </w:tc>
      </w:tr>
      <w:tr w:rsidR="006B63E7" w:rsidRPr="00972092" w:rsidTr="00B57AE3">
        <w:trPr>
          <w:trHeight w:val="18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уличное освещение (оплата электроэнергии по договору)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8 845 227,76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10 194 600,00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10 194 600,00</w:t>
            </w:r>
          </w:p>
        </w:tc>
      </w:tr>
      <w:tr w:rsidR="006B63E7" w:rsidRPr="00972092" w:rsidTr="00B57AE3">
        <w:trPr>
          <w:trHeight w:val="3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07.0.02.05032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8 845 227,76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10 194 600,00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10 194 600,00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ремонт уличного освещения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07.0.02.05033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999,00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07.0.02.05033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999,00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9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Организация содержания мест захоронения (ремонт кладбищ, ремонт памятников) на территории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ремонт памятников на территории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07.0.04.05032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4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07.0.04.05032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493 726,98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06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proofErr w:type="gramStart"/>
            <w:r w:rsidRPr="00972092">
              <w:rPr>
                <w:rFonts w:eastAsia="Times New Roman"/>
                <w:color w:val="000000"/>
              </w:rPr>
              <w:t>Содержание и ремонт прочих объектов благоустройства (детские площадки, памятники, пляжи, фонтаны, зоны отдыха, видеонаблюдение, новогодние украшения, прочие) на территории Воскресенского муниципального округа</w:t>
            </w:r>
            <w:proofErr w:type="gram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07.0.05.00000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1 939 141,18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69 900,00</w:t>
            </w:r>
          </w:p>
        </w:tc>
      </w:tr>
      <w:tr w:rsidR="006B63E7" w:rsidRPr="00972092" w:rsidTr="00B57AE3">
        <w:trPr>
          <w:trHeight w:val="69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proofErr w:type="gramStart"/>
            <w:r w:rsidRPr="00972092">
              <w:rPr>
                <w:rFonts w:eastAsia="Times New Roman"/>
                <w:color w:val="000000"/>
              </w:rPr>
              <w:t>Расходы на содержания и ремонт прочих объектов благоустройства (детские площадки, памятники, пляжи, фонтаны, зоны отдыха, видеонаблюдение, новогодние украшения, прочие)</w:t>
            </w:r>
            <w:proofErr w:type="gram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07.0.05.05031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1 939 141,18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69 900,00</w:t>
            </w:r>
          </w:p>
        </w:tc>
      </w:tr>
      <w:tr w:rsidR="006B63E7" w:rsidRPr="00972092" w:rsidTr="00B57AE3">
        <w:trPr>
          <w:trHeight w:val="30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07.0.05.05031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1 939 141,18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69 900,00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69 900,00</w:t>
            </w:r>
          </w:p>
        </w:tc>
      </w:tr>
      <w:tr w:rsidR="006B63E7" w:rsidRPr="00972092" w:rsidTr="00B57AE3">
        <w:trPr>
          <w:trHeight w:val="17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Содержания объектов озеленения и цветников на территории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07.0.06.00000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75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содержание объектов озеленения и цветников (приобретение вазонов, закупка цветов, разбивка клумб и т.д.)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07.0.06.05032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07.0.06.05032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394 982,94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1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Снос, демонтаж гаражей, сараев расположенных на территории </w:t>
            </w:r>
            <w:proofErr w:type="spellStart"/>
            <w:r w:rsidRPr="00972092">
              <w:rPr>
                <w:rFonts w:eastAsia="Times New Roman"/>
                <w:color w:val="000000"/>
              </w:rPr>
              <w:t>р.п</w:t>
            </w:r>
            <w:proofErr w:type="spellEnd"/>
            <w:r w:rsidRPr="00972092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07.0.07.00000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4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по сносу, демонтажу гаражей, сараев расположенных на территории </w:t>
            </w:r>
            <w:proofErr w:type="spellStart"/>
            <w:r w:rsidRPr="00972092">
              <w:rPr>
                <w:rFonts w:eastAsia="Times New Roman"/>
                <w:color w:val="000000"/>
              </w:rPr>
              <w:t>р.п</w:t>
            </w:r>
            <w:proofErr w:type="spellEnd"/>
            <w:r w:rsidRPr="00972092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07.0.07.05031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9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07.0.07.05031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Награждение победителей, участвующих в конкурсах по благоустройству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07.0.08.00000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197 492,60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07.0.08.05031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197 492,60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07.0.08.05031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197 492,60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Мероприятия по содержанию санитарной очистке территорий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07.0.09.00000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2 577 124,82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635 000,00</w:t>
            </w:r>
          </w:p>
        </w:tc>
      </w:tr>
      <w:tr w:rsidR="006B63E7" w:rsidRPr="00972092" w:rsidTr="00B57AE3">
        <w:trPr>
          <w:trHeight w:val="44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приобретения бункеров для накопления крупногабаритных отходов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07.0.09.05031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41 849,60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9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07.0.09.05031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41 849,60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5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для соответствия нормам по содержание территории округа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07.0.09.05033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2 535 275,22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635 000,00</w:t>
            </w:r>
          </w:p>
        </w:tc>
      </w:tr>
      <w:tr w:rsidR="006B63E7" w:rsidRPr="00972092" w:rsidTr="00B57AE3">
        <w:trPr>
          <w:trHeight w:val="32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07.0.09.05033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2 535 275,22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635 000,00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635 000,00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Адресное хозяйство на территории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адресное хозяйство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07.0.10.05031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6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07.0.10.05031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4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1 280 305,86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3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07.0.11.05031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1 280 305,86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6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07.0.11.05031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1 280 305,86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70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Обработка административных зданий в связи с увеличением случаев ГЛПС на территории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39 498,52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обработку административных зданий в связи с увеличением случаев ГЛПС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07.0.12.05031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39 498,52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1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07.0.12.05031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39 498,52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Содержание МБУ "Благоустройство"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07.0.16.00000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31 701 888,12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30 609 759,00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30 609 759,00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Организация освещения улиц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07.0.16.00591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5 774 637,83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6 643 574,00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6 643 574,00</w:t>
            </w:r>
          </w:p>
        </w:tc>
      </w:tr>
      <w:tr w:rsidR="006B63E7" w:rsidRPr="00972092" w:rsidTr="00B57AE3">
        <w:trPr>
          <w:trHeight w:val="49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07.0.16.00591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5 774 637,83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6 643 574,00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6 643 574,00</w:t>
            </w:r>
          </w:p>
        </w:tc>
      </w:tr>
      <w:tr w:rsidR="006B63E7" w:rsidRPr="00972092" w:rsidTr="00B57AE3">
        <w:trPr>
          <w:trHeight w:val="23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Организация благоустройства территорий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07.0.16.00592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19 164 817,66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16 186 159,00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16 186 159,00</w:t>
            </w:r>
          </w:p>
        </w:tc>
      </w:tr>
      <w:tr w:rsidR="006B63E7" w:rsidRPr="00972092" w:rsidTr="00B57AE3">
        <w:trPr>
          <w:trHeight w:val="51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07.0.16.00592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19 164 817,66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16 186 159,00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16 186 159,00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Организация озеленения территорий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07.0.16.00593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6 762 432,63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7 780 026,00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7 780 026,00</w:t>
            </w:r>
          </w:p>
        </w:tc>
      </w:tr>
      <w:tr w:rsidR="006B63E7" w:rsidRPr="00972092" w:rsidTr="00B57AE3">
        <w:trPr>
          <w:trHeight w:val="47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07.0.16.00593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6 762 432,63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7 780 026,00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7 780 026,00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proofErr w:type="gramStart"/>
            <w:r w:rsidRPr="00972092">
              <w:rPr>
                <w:rFonts w:eastAsia="Times New Roman"/>
                <w:color w:val="000000"/>
              </w:rPr>
              <w:t>Инициативное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бюджетирование в Воскресенском муниципальном округе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07.0.17.00000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Проект </w:t>
            </w:r>
            <w:proofErr w:type="gramStart"/>
            <w:r w:rsidRPr="00972092">
              <w:rPr>
                <w:rFonts w:eastAsia="Times New Roman"/>
                <w:color w:val="000000"/>
              </w:rPr>
              <w:t>инициативного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бюджетирования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07.0.17.05035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1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07.0.17.05035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493 726,98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Технологическое присоединение к электрическим сетям (</w:t>
            </w:r>
            <w:proofErr w:type="gramStart"/>
            <w:r w:rsidRPr="00972092">
              <w:rPr>
                <w:rFonts w:eastAsia="Times New Roman"/>
                <w:color w:val="000000"/>
              </w:rPr>
              <w:t>Подгорная</w:t>
            </w:r>
            <w:proofErr w:type="gramEnd"/>
            <w:r w:rsidRPr="00972092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07.0.18.00000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технологическое присоединение к электрическим сетям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07.0.18.05031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6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07.0.18.05031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8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Формирование комфортной городской среды на территории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1 507 370,00</w:t>
            </w:r>
          </w:p>
        </w:tc>
      </w:tr>
      <w:tr w:rsidR="006B63E7" w:rsidRPr="00972092" w:rsidTr="00B57AE3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Ремонт дворовых территорий в Воскресенском муниципальном округе </w:t>
            </w:r>
            <w:r w:rsidRPr="00972092">
              <w:rPr>
                <w:rFonts w:eastAsia="Times New Roman"/>
                <w:color w:val="000000"/>
              </w:rPr>
              <w:lastRenderedPageBreak/>
              <w:t>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07.2.14.00000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1 507 370,00</w:t>
            </w:r>
          </w:p>
        </w:tc>
      </w:tr>
      <w:tr w:rsidR="006B63E7" w:rsidRPr="00972092" w:rsidTr="00B57AE3">
        <w:trPr>
          <w:trHeight w:val="86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проведение ремонта дворовых территорий в Воскресенском муниципальном округе Нижегородской области за счет средств областного и местного бюджета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07.2.14.S2980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1 507 370,00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07.2.14.S2980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55 210,00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1 507 370,00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1 507 370,00</w:t>
            </w:r>
          </w:p>
        </w:tc>
      </w:tr>
      <w:tr w:rsidR="006B63E7" w:rsidRPr="00972092" w:rsidTr="00B57AE3">
        <w:trPr>
          <w:trHeight w:val="11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ОТДЕЛ КУЛЬТУРЫ, МОЛОДЕЖНОЙ ПОЛИТИКИ И СПОРТА АДМИНИСТРАЦИИ ВОСКРЕСЕНСКОГО МУНИЦИПАЛЬНОГО ОКРУГА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191 002 129,01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148 408 513,64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162 341 218,12</w:t>
            </w:r>
          </w:p>
        </w:tc>
      </w:tr>
      <w:tr w:rsidR="006B63E7" w:rsidRPr="00972092" w:rsidTr="00B57AE3">
        <w:trPr>
          <w:trHeight w:val="31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8 166,84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8 166,84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8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«Обеспечение общественного правопорядка и противодействия преступности в Воскресенском муниципальном округе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8 166,84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73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Профилактика преступлений и правонарушений на территории Воскресенского муниципального округа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6 038,04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76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Организация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20.1.02.00000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6 038,04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5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организацию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20.1.02.29910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6 038,04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5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20.1.02.29910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6 038,04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86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"Комплексные меры противодействия злоупотреблению наркотиками и их незаконному обороту в Воскресенском муниципальном округе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2 128,80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88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20.2.04.00000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2 128,80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0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20.2.04.29910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2 128,80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2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20.2.04.29910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2 128,80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22 208 155,34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18 003 150,00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18 016 350,00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21 562 209,73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17 349 000,00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17 362 200,00</w:t>
            </w:r>
          </w:p>
        </w:tc>
      </w:tr>
      <w:tr w:rsidR="006B63E7" w:rsidRPr="00972092" w:rsidTr="00B57AE3">
        <w:trPr>
          <w:trHeight w:val="44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21 562 209,73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17 362 200,00</w:t>
            </w:r>
          </w:p>
        </w:tc>
      </w:tr>
      <w:tr w:rsidR="006B63E7" w:rsidRPr="00972092" w:rsidTr="00B57AE3">
        <w:trPr>
          <w:trHeight w:val="33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"Развитие культуры в Воскресенском муниципальном округе"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21 562 209,73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17 362 200,00</w:t>
            </w:r>
          </w:p>
        </w:tc>
      </w:tr>
      <w:tr w:rsidR="006B63E7" w:rsidRPr="00972092" w:rsidTr="00B57AE3">
        <w:trPr>
          <w:trHeight w:val="19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Программа "Развитие дополнительного образования в сфере культуры"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17 464 654,82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17 362 200,00</w:t>
            </w:r>
          </w:p>
        </w:tc>
      </w:tr>
      <w:tr w:rsidR="006B63E7" w:rsidRPr="00972092" w:rsidTr="00B57AE3">
        <w:trPr>
          <w:trHeight w:val="19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деятельности МКОУ "Детская школа искусств"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17 464 654,82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17 362 200,00</w:t>
            </w:r>
          </w:p>
        </w:tc>
      </w:tr>
      <w:tr w:rsidR="006B63E7" w:rsidRPr="00972092" w:rsidTr="00B57AE3">
        <w:trPr>
          <w:trHeight w:val="84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09.1.02.23590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16 551 400,00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16 551 400,00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16 551 400,00</w:t>
            </w:r>
          </w:p>
        </w:tc>
      </w:tr>
      <w:tr w:rsidR="006B63E7" w:rsidRPr="00972092" w:rsidTr="00B57AE3">
        <w:trPr>
          <w:trHeight w:val="32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09.1.02.23590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913 254,82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797 600,00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810 800,00</w:t>
            </w:r>
          </w:p>
        </w:tc>
      </w:tr>
      <w:tr w:rsidR="006B63E7" w:rsidRPr="00972092" w:rsidTr="00B57AE3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09.1.Я5.00000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4 097 554,91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89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субсидии на поддержку отрасли культуры (оснащение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09.1.Я5.55194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4 097 554,91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6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09.1.Я5.55194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4 097 554,91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645 945,61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654 150,00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654 150,00</w:t>
            </w:r>
          </w:p>
        </w:tc>
      </w:tr>
      <w:tr w:rsidR="006B63E7" w:rsidRPr="00972092" w:rsidTr="00B57AE3">
        <w:trPr>
          <w:trHeight w:val="76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645 945,61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654 150,00</w:t>
            </w:r>
          </w:p>
        </w:tc>
      </w:tr>
      <w:tr w:rsidR="006B63E7" w:rsidRPr="00972092" w:rsidTr="00B57AE3">
        <w:trPr>
          <w:trHeight w:val="50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"Развитие молодёжной политики в Воскресенском муниципальном округе"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645 945,61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654 150,00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Организация временной и сезонной занятости учащейся молодёжи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27 154,39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27 500,00</w:t>
            </w:r>
          </w:p>
        </w:tc>
      </w:tr>
      <w:tr w:rsidR="006B63E7" w:rsidRPr="00972092" w:rsidTr="00B57AE3">
        <w:trPr>
          <w:trHeight w:val="58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09.2.11.00000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27 154,39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27 500,00</w:t>
            </w:r>
          </w:p>
        </w:tc>
      </w:tr>
      <w:tr w:rsidR="006B63E7" w:rsidRPr="00972092" w:rsidTr="00B57AE3">
        <w:trPr>
          <w:trHeight w:val="84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09.2.11.29080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27 154,39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27 500,00</w:t>
            </w:r>
          </w:p>
        </w:tc>
      </w:tr>
      <w:tr w:rsidR="006B63E7" w:rsidRPr="00972092" w:rsidTr="00B57AE3">
        <w:trPr>
          <w:trHeight w:val="30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09.2.11.29080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27 154,39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27 500,00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27 500,00</w:t>
            </w:r>
          </w:p>
        </w:tc>
      </w:tr>
      <w:tr w:rsidR="006B63E7" w:rsidRPr="00972092" w:rsidTr="00B57AE3">
        <w:trPr>
          <w:trHeight w:val="17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Выявление и поддержка способной молодежи по различным направлениям творческой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09.2.20.00000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136 071,93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137 800,00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137 800,00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proofErr w:type="spellStart"/>
            <w:r w:rsidRPr="00972092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09.2.21.00000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17 774,11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</w:t>
            </w:r>
            <w:proofErr w:type="spellStart"/>
            <w:r w:rsidRPr="00972092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09.2.21.29080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17 774,11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18 000,00</w:t>
            </w:r>
          </w:p>
        </w:tc>
      </w:tr>
      <w:tr w:rsidR="006B63E7" w:rsidRPr="00972092" w:rsidTr="00B57AE3">
        <w:trPr>
          <w:trHeight w:val="53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09.2.21.29080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17 774,11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</w:tr>
      <w:tr w:rsidR="006B63E7" w:rsidRPr="00972092" w:rsidTr="00B57AE3">
        <w:trPr>
          <w:trHeight w:val="14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Творческие мероприятия (по отдельному плану)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09.2.22.00000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34 561,77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35 000,00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творческие мероприятия (по отдельному плану)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09.2.22.29080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34 561,77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35 000,00</w:t>
            </w:r>
          </w:p>
        </w:tc>
      </w:tr>
      <w:tr w:rsidR="006B63E7" w:rsidRPr="00972092" w:rsidTr="00B57AE3">
        <w:trPr>
          <w:trHeight w:val="48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09.2.22.29080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34 561,77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35 000,00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Интеллектуально-развлекательные мероприятия (по отдельному плану)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09.2.23.00000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83 736,05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84 800,00</w:t>
            </w:r>
          </w:p>
        </w:tc>
      </w:tr>
      <w:tr w:rsidR="006B63E7" w:rsidRPr="00972092" w:rsidTr="00B57AE3">
        <w:trPr>
          <w:trHeight w:val="4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интеллектуально-развлекательные мероприятия (по отдельному плану)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09.2.23.29080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83 736,05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84 800,00</w:t>
            </w:r>
          </w:p>
        </w:tc>
      </w:tr>
      <w:tr w:rsidR="006B63E7" w:rsidRPr="00972092" w:rsidTr="00B57AE3">
        <w:trPr>
          <w:trHeight w:val="30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09.2.23.29080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83 736,05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84 800,00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84 800,00</w:t>
            </w:r>
          </w:p>
        </w:tc>
      </w:tr>
      <w:tr w:rsidR="006B63E7" w:rsidRPr="00972092" w:rsidTr="00B57AE3">
        <w:trPr>
          <w:trHeight w:val="45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Пропаганда здорового образа жизни, профилактика асоциального поведения в молодёжной среде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09.2.30.00000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145 847,69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147 700,00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Мероприятия, направленные на пропаганду здорового образа жизни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09.2.31.00000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145 847,69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147 700,00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мероприятия, направленные на пропаганду здорового образа жизни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09.2.31.29080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145 847,69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147 700,00</w:t>
            </w:r>
          </w:p>
        </w:tc>
      </w:tr>
      <w:tr w:rsidR="006B63E7" w:rsidRPr="00972092" w:rsidTr="00B57AE3">
        <w:trPr>
          <w:trHeight w:val="27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09.2.31.29080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145 847,69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147 700,00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147 700,00</w:t>
            </w:r>
          </w:p>
        </w:tc>
      </w:tr>
      <w:tr w:rsidR="006B63E7" w:rsidRPr="00972092" w:rsidTr="00B57AE3">
        <w:trPr>
          <w:trHeight w:val="57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Увеличение числа молодежи, включенной в социально значимые проекты общественных организаций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09.2.40.00000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158 487,30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160 500,00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160 500,00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Участие молодежи в волонтерской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09.2.42.00000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59 741,00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60 500,00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участие молодежи в волонтерской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09.2.42.29080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59 741,00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60 500,00</w:t>
            </w:r>
          </w:p>
        </w:tc>
      </w:tr>
      <w:tr w:rsidR="006B63E7" w:rsidRPr="00972092" w:rsidTr="00B57AE3">
        <w:trPr>
          <w:trHeight w:val="44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09.2.42.29080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59 741,00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60 500,00</w:t>
            </w:r>
          </w:p>
        </w:tc>
      </w:tr>
      <w:tr w:rsidR="006B63E7" w:rsidRPr="00972092" w:rsidTr="00B57AE3">
        <w:trPr>
          <w:trHeight w:val="17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Проведение конкурса молодежных инициатив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09.2.43.00000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100 000,00</w:t>
            </w:r>
          </w:p>
        </w:tc>
      </w:tr>
      <w:tr w:rsidR="006B63E7" w:rsidRPr="00972092" w:rsidTr="00B57AE3">
        <w:trPr>
          <w:trHeight w:val="32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проведение конкурса молодежных инициатив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09.2.43.29080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100 000,00</w:t>
            </w:r>
          </w:p>
        </w:tc>
      </w:tr>
      <w:tr w:rsidR="006B63E7" w:rsidRPr="00972092" w:rsidTr="00B57AE3">
        <w:trPr>
          <w:trHeight w:val="25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09.2.43.29080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</w:tr>
      <w:tr w:rsidR="006B63E7" w:rsidRPr="00972092" w:rsidTr="00B57AE3">
        <w:trPr>
          <w:trHeight w:val="19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Военно-патриотическое воспитание и привлечение молодёжи к участию в работе военно-патриотических клубов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09.2.50.00000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178 384,30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180 650,00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180 650,00</w:t>
            </w:r>
          </w:p>
        </w:tc>
      </w:tr>
      <w:tr w:rsidR="006B63E7" w:rsidRPr="00972092" w:rsidTr="00B57AE3">
        <w:trPr>
          <w:trHeight w:val="91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09.2.51.00000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125 605,20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127 200,00</w:t>
            </w:r>
          </w:p>
        </w:tc>
      </w:tr>
      <w:tr w:rsidR="006B63E7" w:rsidRPr="00972092" w:rsidTr="00B57AE3">
        <w:trPr>
          <w:trHeight w:val="69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09.2.51.29080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125 605,20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127 200,00</w:t>
            </w:r>
          </w:p>
        </w:tc>
      </w:tr>
      <w:tr w:rsidR="006B63E7" w:rsidRPr="00972092" w:rsidTr="00B57AE3">
        <w:trPr>
          <w:trHeight w:val="30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09.2.51.29080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125 605,20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127 200,00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127 200,00</w:t>
            </w:r>
          </w:p>
        </w:tc>
      </w:tr>
      <w:tr w:rsidR="006B63E7" w:rsidRPr="00972092" w:rsidTr="00B57AE3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Патриотические акции (по отдельному плану)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09.2.52.00000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7 109,64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7 200,00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патриотические акции (по отдельному плану)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09.2.52.29080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7 109,64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7 200,00</w:t>
            </w:r>
          </w:p>
        </w:tc>
      </w:tr>
      <w:tr w:rsidR="006B63E7" w:rsidRPr="00972092" w:rsidTr="00B57AE3">
        <w:trPr>
          <w:trHeight w:val="25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09.2.52.29080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7 109,64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7 200,00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09.2.53.00000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45 669,46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46 250,00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09.2.53.29080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45 669,46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46 250,00</w:t>
            </w:r>
          </w:p>
        </w:tc>
      </w:tr>
      <w:tr w:rsidR="006B63E7" w:rsidRPr="00972092" w:rsidTr="00B57AE3">
        <w:trPr>
          <w:trHeight w:val="32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09.2.53.29080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45 669,46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46 250,00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46 250,00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166 387 076,65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129 568 663,64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143 488 168,12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104 174 185,47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82 992 430,14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85 521 563,12</w:t>
            </w:r>
          </w:p>
        </w:tc>
      </w:tr>
      <w:tr w:rsidR="006B63E7" w:rsidRPr="00972092" w:rsidTr="00B57AE3">
        <w:trPr>
          <w:trHeight w:val="68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104 114 685,47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82 992 430,14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85 521 563,12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Подпрограмма "Развитие культуры в Воскресенском муниципальном округе"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104 114 685,47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82 992 430,14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85 521 563,12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Развитие библиотечного дела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30 940 884,96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24 214 230,14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24 224 263,12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деятельности муниципальных библиотек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30 887 309,56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24 159 205,00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24 167 905,00</w:t>
            </w:r>
          </w:p>
        </w:tc>
      </w:tr>
      <w:tr w:rsidR="006B63E7" w:rsidRPr="00972092" w:rsidTr="00B57AE3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09.1.01.42590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28 695 020,00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21 616 530,00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21 616 530,00</w:t>
            </w:r>
          </w:p>
        </w:tc>
      </w:tr>
      <w:tr w:rsidR="006B63E7" w:rsidRPr="00972092" w:rsidTr="00B57AE3">
        <w:trPr>
          <w:trHeight w:val="30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09.1.01.42590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2 188 889,56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2 536 175,00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2 544 875,00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09.1.01.42590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3 400,00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6 500,00</w:t>
            </w:r>
          </w:p>
        </w:tc>
      </w:tr>
      <w:tr w:rsidR="006B63E7" w:rsidRPr="00972092" w:rsidTr="00B57AE3">
        <w:trPr>
          <w:trHeight w:val="126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Субсидии на поддержку отрасли культуры (мероприятий по комплектованию книжных фондов муниципальных образований и государственных общедоступных библиотек) за счет средств федерального, областного и местного бюджета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09.1.01.L5190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53 575,40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55 025,14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56 358,12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09.1.01.L5190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53 575,40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55 025,14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56 358,12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Развитие музейного дела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09.1.03.00000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23 065 976,42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18 778 200,00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21 297 300,00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деятельности муниципальных музеев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7 411 178,51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6 278 200,00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6 297 300,00</w:t>
            </w:r>
          </w:p>
        </w:tc>
      </w:tr>
      <w:tr w:rsidR="006B63E7" w:rsidRPr="00972092" w:rsidTr="00B57AE3">
        <w:trPr>
          <w:trHeight w:val="95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09.1.03.41590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6 574 300,00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5 201 720,00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5 201 720,00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09.1.03.41590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834 578,51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1 073 880,00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1 092 980,00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09.1.03.41590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2 300,00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2 600,00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публичный показ музейных предметов, музейных коллекций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09.1.03.41591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15 654 797,91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12 500 000,00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15 000 000,00</w:t>
            </w:r>
          </w:p>
        </w:tc>
      </w:tr>
      <w:tr w:rsidR="006B63E7" w:rsidRPr="00972092" w:rsidTr="00B57AE3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09.1.03.41591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15 654 797,91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12 500 000,00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15 000 000,00</w:t>
            </w:r>
          </w:p>
        </w:tc>
      </w:tr>
      <w:tr w:rsidR="006B63E7" w:rsidRPr="00972092" w:rsidTr="00B57AE3">
        <w:trPr>
          <w:trHeight w:val="29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Развитие культурно-досуговой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49 961 541,21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40 000 000,00</w:t>
            </w:r>
          </w:p>
        </w:tc>
      </w:tr>
      <w:tr w:rsidR="006B63E7" w:rsidRPr="00972092" w:rsidTr="00B57AE3">
        <w:trPr>
          <w:trHeight w:val="43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Организация и проведение социально-значимых культурно-досуговых мероприятий для жителей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1 965 613,60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5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09.1.04.29086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1 899 813,60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1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09.1.04.29086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65 800,00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Организация проведения культурно-массовых мероприятий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47 995 927,61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40 000 000,00</w:t>
            </w:r>
          </w:p>
        </w:tc>
      </w:tr>
      <w:tr w:rsidR="006B63E7" w:rsidRPr="00972092" w:rsidTr="00B57AE3">
        <w:trPr>
          <w:trHeight w:val="111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09.1.04.40591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6 938 800,00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8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09.1.04.40591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41 057 127,61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40 000 000,00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40 000 000,00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Региональный проект "Развитие искусства и творчества"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09.1.62.00000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146 282,88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Поддержка лучших сельских учреждений культуры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09.1.62.L5192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146 282,88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0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09.1.62.L5192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146 282,88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предпринимательства в Воскресенском муниципальном округе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2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Подпрограмма "Формирование благоприятной внешней среды для развития </w:t>
            </w:r>
            <w:proofErr w:type="spellStart"/>
            <w:r w:rsidRPr="00972092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972092">
              <w:rPr>
                <w:rFonts w:eastAsia="Times New Roman"/>
                <w:color w:val="000000"/>
              </w:rPr>
              <w:t>, малого и среднего предпринимательства"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15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15.1.04.00000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18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9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15.1.04.29130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59 500,00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62 212 891,18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46 576 233,50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57 966 605,00</w:t>
            </w:r>
          </w:p>
        </w:tc>
      </w:tr>
      <w:tr w:rsidR="006B63E7" w:rsidRPr="00972092" w:rsidTr="00B57AE3">
        <w:trPr>
          <w:trHeight w:val="53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62 212 891,18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46 576 233,50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57 966 605,00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09.5.00.00000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62 212 891,18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46 576 233,50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57 966 605,00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09.5.01.00000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3 970 207,64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3 970 900,00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3 970 900,00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обеспечение </w:t>
            </w:r>
            <w:proofErr w:type="gramStart"/>
            <w:r w:rsidRPr="00972092">
              <w:rPr>
                <w:rFonts w:eastAsia="Times New Roman"/>
                <w:color w:val="000000"/>
              </w:rPr>
              <w:t>деятельности аппарата управления отдела культуры</w:t>
            </w:r>
            <w:proofErr w:type="gram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3 970 207,64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3 970 900,00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3 970 900,00</w:t>
            </w:r>
          </w:p>
        </w:tc>
      </w:tr>
      <w:tr w:rsidR="006B63E7" w:rsidRPr="00972092" w:rsidTr="00B57AE3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3 919 952,57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3 920 000,00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3 920 000,00</w:t>
            </w:r>
          </w:p>
        </w:tc>
      </w:tr>
      <w:tr w:rsidR="006B63E7" w:rsidRPr="00972092" w:rsidTr="00B57AE3">
        <w:trPr>
          <w:trHeight w:val="30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50 255,07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50 900,00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50 900,00</w:t>
            </w:r>
          </w:p>
        </w:tc>
      </w:tr>
      <w:tr w:rsidR="006B63E7" w:rsidRPr="00972092" w:rsidTr="00B57AE3">
        <w:trPr>
          <w:trHeight w:val="74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09.5.02.00000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58 242 683,54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53 995 705,00</w:t>
            </w:r>
          </w:p>
        </w:tc>
      </w:tr>
      <w:tr w:rsidR="006B63E7" w:rsidRPr="00972092" w:rsidTr="00B57AE3">
        <w:trPr>
          <w:trHeight w:val="75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58 242 683,54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53 995 705,00</w:t>
            </w:r>
          </w:p>
        </w:tc>
      </w:tr>
      <w:tr w:rsidR="006B63E7" w:rsidRPr="00972092" w:rsidTr="00B57AE3">
        <w:trPr>
          <w:trHeight w:val="79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09.5.02.45590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57 857 915,14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41 420 418,50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52 810 790,00</w:t>
            </w:r>
          </w:p>
        </w:tc>
      </w:tr>
      <w:tr w:rsidR="006B63E7" w:rsidRPr="00972092" w:rsidTr="00B57AE3">
        <w:trPr>
          <w:trHeight w:val="40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09.5.02.45590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382 268,40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1 184 915,00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1 184 915,00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09.5.02.45590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2 398 730,18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1 558 688,31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8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1 558 688,31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«Развитие физической культуры и спорта"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09.3.00.00000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1 558 688,31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9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Повышение интереса населения к занятиям физической культурой и спортом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09.3.01.00000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1 558 688,31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Мероприятия в области спорта и физической культуры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09.3.01.29080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1 558 688,31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9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09.3.01.29080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160 000,00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2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09.3.01.29080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1 398 688,31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9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840 041,87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</w:tr>
      <w:tr w:rsidR="006B63E7" w:rsidRPr="00972092" w:rsidTr="00B57AE3">
        <w:trPr>
          <w:trHeight w:val="61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840 041,87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836 700,00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09.5.00.00000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840 041,87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836 700,00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09.5.01.00000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840 041,87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836 700,00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обеспечение </w:t>
            </w:r>
            <w:proofErr w:type="gramStart"/>
            <w:r w:rsidRPr="00972092">
              <w:rPr>
                <w:rFonts w:eastAsia="Times New Roman"/>
                <w:color w:val="000000"/>
              </w:rPr>
              <w:t>деятельности аппарата управления отдела культуры</w:t>
            </w:r>
            <w:proofErr w:type="gram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840 041,87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836 700,00</w:t>
            </w:r>
          </w:p>
        </w:tc>
      </w:tr>
      <w:tr w:rsidR="006B63E7" w:rsidRPr="00972092" w:rsidTr="00B57AE3">
        <w:trPr>
          <w:trHeight w:val="101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826 700,00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826 700,00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826 700,00</w:t>
            </w:r>
          </w:p>
        </w:tc>
      </w:tr>
      <w:tr w:rsidR="006B63E7" w:rsidRPr="00972092" w:rsidTr="00B57AE3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12 341,87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80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УПРАВЛЕНИЕ ОБРАЗОВАНИЯ АДМИНИСТРАЦИИ ВОСКРЕСЕНСКОГО МУНИЦИПАЛЬНОГО ОКРУГА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663 524 121,13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669 573 180,30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683 037 786,18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488 790,23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488 790,23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</w:tr>
      <w:tr w:rsidR="006B63E7" w:rsidRPr="00972092" w:rsidTr="00B57AE3">
        <w:trPr>
          <w:trHeight w:val="113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93 807,29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25 000,00</w:t>
            </w:r>
          </w:p>
        </w:tc>
      </w:tr>
      <w:tr w:rsidR="006B63E7" w:rsidRPr="00972092" w:rsidTr="00B57AE3">
        <w:trPr>
          <w:trHeight w:val="75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«Повышение безопасности дорожного движения в Воскресенском муниципальном округе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93 807,29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25 000,00</w:t>
            </w:r>
          </w:p>
        </w:tc>
      </w:tr>
      <w:tr w:rsidR="006B63E7" w:rsidRPr="00972092" w:rsidTr="00B57AE3">
        <w:trPr>
          <w:trHeight w:val="135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93 807,29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25 000,00</w:t>
            </w:r>
          </w:p>
        </w:tc>
      </w:tr>
      <w:tr w:rsidR="006B63E7" w:rsidRPr="00972092" w:rsidTr="00B57AE3">
        <w:trPr>
          <w:trHeight w:val="82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11.5.11.29910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3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11.5.11.29910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4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73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11.5.12.29910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7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11.5.12.29910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2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Приобретение и распространение среди первоклассников </w:t>
            </w:r>
            <w:proofErr w:type="spellStart"/>
            <w:r w:rsidRPr="00972092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972092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25 000,00</w:t>
            </w:r>
          </w:p>
        </w:tc>
      </w:tr>
      <w:tr w:rsidR="006B63E7" w:rsidRPr="00972092" w:rsidTr="00B57AE3">
        <w:trPr>
          <w:trHeight w:val="92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приобретение и распространение среди первоклассников </w:t>
            </w:r>
            <w:proofErr w:type="spellStart"/>
            <w:r w:rsidRPr="00972092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972092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11.5.13.29910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25 000,00</w:t>
            </w:r>
          </w:p>
        </w:tc>
      </w:tr>
      <w:tr w:rsidR="006B63E7" w:rsidRPr="00972092" w:rsidTr="00B57AE3">
        <w:trPr>
          <w:trHeight w:val="51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11.5.13.29910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</w:tr>
      <w:tr w:rsidR="006B63E7" w:rsidRPr="00972092" w:rsidTr="00B57AE3">
        <w:trPr>
          <w:trHeight w:val="66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11.5.19.00000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12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11.5.19.29910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11.5.19.29910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19 749,26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3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Прочие выплаты по обязательствам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9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394 982,94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661 239 120,74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667 703 480,30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681 118 086,18</w:t>
            </w:r>
          </w:p>
        </w:tc>
      </w:tr>
      <w:tr w:rsidR="006B63E7" w:rsidRPr="00972092" w:rsidTr="00B57AE3">
        <w:trPr>
          <w:trHeight w:val="12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143 668 769,85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148 312 300,00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151 087 400,00</w:t>
            </w:r>
          </w:p>
        </w:tc>
      </w:tr>
      <w:tr w:rsidR="006B63E7" w:rsidRPr="00972092" w:rsidTr="00B57AE3">
        <w:trPr>
          <w:trHeight w:val="96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143 668 769,85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148 312 300,00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151 087 400,00</w:t>
            </w:r>
          </w:p>
        </w:tc>
      </w:tr>
      <w:tr w:rsidR="006B63E7" w:rsidRPr="00972092" w:rsidTr="00B57AE3">
        <w:trPr>
          <w:trHeight w:val="28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143 668 769,85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148 312 300,00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151 087 400,00</w:t>
            </w:r>
          </w:p>
        </w:tc>
      </w:tr>
      <w:tr w:rsidR="006B63E7" w:rsidRPr="00972092" w:rsidTr="00B57AE3">
        <w:trPr>
          <w:trHeight w:val="56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138 953 367,60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143 525 200,00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146 303 700,00</w:t>
            </w:r>
          </w:p>
        </w:tc>
      </w:tr>
      <w:tr w:rsidR="006B63E7" w:rsidRPr="00972092" w:rsidTr="00B57AE3">
        <w:trPr>
          <w:trHeight w:val="31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66 727 567,60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70 983 300,00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70 759 000,00</w:t>
            </w:r>
          </w:p>
        </w:tc>
      </w:tr>
      <w:tr w:rsidR="006B63E7" w:rsidRPr="00972092" w:rsidTr="00B57AE3">
        <w:trPr>
          <w:trHeight w:val="117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01.1.01.20590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34 799 700,00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34 799 700,00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34 799 700,00</w:t>
            </w:r>
          </w:p>
        </w:tc>
      </w:tr>
      <w:tr w:rsidR="006B63E7" w:rsidRPr="00972092" w:rsidTr="00B57AE3">
        <w:trPr>
          <w:trHeight w:val="6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01.1.01.20590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31 665 367,60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35 873 100,00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35 648 800,00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01.1.01.20590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262 500,00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310 500,00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310 500,00</w:t>
            </w:r>
          </w:p>
        </w:tc>
      </w:tr>
      <w:tr w:rsidR="006B63E7" w:rsidRPr="00972092" w:rsidTr="00B57AE3">
        <w:trPr>
          <w:trHeight w:val="55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71 266 300,00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71 578 200,00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74 541 100,00</w:t>
            </w:r>
          </w:p>
        </w:tc>
      </w:tr>
      <w:tr w:rsidR="006B63E7" w:rsidRPr="00972092" w:rsidTr="00B57AE3">
        <w:trPr>
          <w:trHeight w:val="114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01.1.01.73070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70 884 300,00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71 196 200,00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74 159 100,00</w:t>
            </w:r>
          </w:p>
        </w:tc>
      </w:tr>
      <w:tr w:rsidR="006B63E7" w:rsidRPr="00972092" w:rsidTr="00B57AE3">
        <w:trPr>
          <w:trHeight w:val="32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01.1.01.73070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382 000,00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382 000,00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382 000,00</w:t>
            </w:r>
          </w:p>
        </w:tc>
      </w:tr>
      <w:tr w:rsidR="006B63E7" w:rsidRPr="00972092" w:rsidTr="00B57AE3">
        <w:trPr>
          <w:trHeight w:val="231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proofErr w:type="gramStart"/>
            <w:r w:rsidRPr="00972092">
              <w:rPr>
                <w:rFonts w:eastAsia="Times New Roman"/>
                <w:color w:val="000000"/>
              </w:rPr>
              <w:t>Расходы на осуществление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счёт средств областного бюджета</w:t>
            </w:r>
            <w:proofErr w:type="gram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01.1.01.73170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959 500,00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963 700,00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1 003 600,00</w:t>
            </w:r>
          </w:p>
        </w:tc>
      </w:tr>
      <w:tr w:rsidR="006B63E7" w:rsidRPr="00972092" w:rsidTr="00B57AE3">
        <w:trPr>
          <w:trHeight w:val="70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01.1.01.73170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959 500,00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963 700,00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1 003 600,00</w:t>
            </w:r>
          </w:p>
        </w:tc>
      </w:tr>
      <w:tr w:rsidR="006B63E7" w:rsidRPr="00972092" w:rsidTr="00B57AE3">
        <w:trPr>
          <w:trHeight w:val="5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4 715 402,25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4 787 100,00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4 783 700,00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деятельности общеобразовательных организаций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2 761 002,25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2 832 700,00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2 829 300,00</w:t>
            </w:r>
          </w:p>
        </w:tc>
      </w:tr>
      <w:tr w:rsidR="006B63E7" w:rsidRPr="00972092" w:rsidTr="00B57AE3">
        <w:trPr>
          <w:trHeight w:val="84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1 799 000,00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1 799 000,00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1 799 000,00</w:t>
            </w:r>
          </w:p>
        </w:tc>
      </w:tr>
      <w:tr w:rsidR="006B63E7" w:rsidRPr="00972092" w:rsidTr="00B57AE3">
        <w:trPr>
          <w:trHeight w:val="56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960 002,25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1 031 700,00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1 028 300,00</w:t>
            </w:r>
          </w:p>
        </w:tc>
      </w:tr>
      <w:tr w:rsidR="006B63E7" w:rsidRPr="00972092" w:rsidTr="00B57AE3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2 000,00</w:t>
            </w:r>
          </w:p>
        </w:tc>
      </w:tr>
      <w:tr w:rsidR="006B63E7" w:rsidRPr="00972092" w:rsidTr="00B57AE3">
        <w:trPr>
          <w:trHeight w:val="86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1 954 400,00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1 954 400,00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1 954 400,00</w:t>
            </w:r>
          </w:p>
        </w:tc>
      </w:tr>
      <w:tr w:rsidR="006B63E7" w:rsidRPr="00972092" w:rsidTr="00B57AE3">
        <w:trPr>
          <w:trHeight w:val="140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1 919 800,00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1 919 800,00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1 919 800,00</w:t>
            </w:r>
          </w:p>
        </w:tc>
      </w:tr>
      <w:tr w:rsidR="006B63E7" w:rsidRPr="00972092" w:rsidTr="00B57AE3">
        <w:trPr>
          <w:trHeight w:val="73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34 600,00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34 600,00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34 600,00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410 378 407,48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414 177 212,30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424 489 009,18</w:t>
            </w:r>
          </w:p>
        </w:tc>
      </w:tr>
      <w:tr w:rsidR="006B63E7" w:rsidRPr="00972092" w:rsidTr="00B57AE3">
        <w:trPr>
          <w:trHeight w:val="84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410 374 407,48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414 177 212,30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424 489 009,18</w:t>
            </w:r>
          </w:p>
        </w:tc>
      </w:tr>
      <w:tr w:rsidR="006B63E7" w:rsidRPr="00972092" w:rsidTr="00B57AE3">
        <w:trPr>
          <w:trHeight w:val="15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410 374 407,48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414 177 212,30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424 489 009,18</w:t>
            </w:r>
          </w:p>
        </w:tc>
      </w:tr>
      <w:tr w:rsidR="006B63E7" w:rsidRPr="00972092" w:rsidTr="00B57AE3">
        <w:trPr>
          <w:trHeight w:val="7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386 938 407,48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390 741 212,30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401 053 009,18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деятельности общеобразовательных организаций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120 537 192,78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124 065 100,00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124 296 100,00</w:t>
            </w:r>
          </w:p>
        </w:tc>
      </w:tr>
      <w:tr w:rsidR="006B63E7" w:rsidRPr="00972092" w:rsidTr="00B57AE3">
        <w:trPr>
          <w:trHeight w:val="112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42 977 900,00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42 977 900,00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42 977 900,00</w:t>
            </w:r>
          </w:p>
        </w:tc>
      </w:tr>
      <w:tr w:rsidR="006B63E7" w:rsidRPr="00972092" w:rsidTr="00B57AE3">
        <w:trPr>
          <w:trHeight w:val="46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46 969 746,14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49 997 100,00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50 228 100,00</w:t>
            </w:r>
          </w:p>
        </w:tc>
      </w:tr>
      <w:tr w:rsidR="006B63E7" w:rsidRPr="00972092" w:rsidTr="00B57AE3">
        <w:trPr>
          <w:trHeight w:val="60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30 367 946,64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30 863 500,00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30 863 500,00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221 600,00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226 600,00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226 600,00</w:t>
            </w:r>
          </w:p>
        </w:tc>
      </w:tr>
      <w:tr w:rsidR="006B63E7" w:rsidRPr="00972092" w:rsidTr="00B57AE3">
        <w:trPr>
          <w:trHeight w:val="57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250 066 300,00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251 169 200,00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261 647 100,00</w:t>
            </w:r>
          </w:p>
        </w:tc>
      </w:tr>
      <w:tr w:rsidR="006B63E7" w:rsidRPr="00972092" w:rsidTr="00B57AE3">
        <w:trPr>
          <w:trHeight w:val="115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173 759 200,00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174 884 100,00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185 362 000,00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5 921 700,00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5 899 700,00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5 899 700,00</w:t>
            </w:r>
          </w:p>
        </w:tc>
      </w:tr>
      <w:tr w:rsidR="006B63E7" w:rsidRPr="00972092" w:rsidTr="00B57AE3">
        <w:trPr>
          <w:trHeight w:val="38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70 385 400,00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70 385 400,00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70 385 400,00</w:t>
            </w:r>
          </w:p>
        </w:tc>
      </w:tr>
      <w:tr w:rsidR="006B63E7" w:rsidRPr="00972092" w:rsidTr="00B57AE3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местного бюджета на исполнение полномочий по финансовому обеспечению выплаты компенсации педагогическим и иным работникам муниципальных образовательных </w:t>
            </w:r>
            <w:r w:rsidRPr="00972092">
              <w:rPr>
                <w:rFonts w:eastAsia="Times New Roman"/>
                <w:color w:val="000000"/>
              </w:rPr>
              <w:lastRenderedPageBreak/>
              <w:t>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01.1.08.73140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878 000,00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881 800,00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918 300,00</w:t>
            </w:r>
          </w:p>
        </w:tc>
      </w:tr>
      <w:tr w:rsidR="006B63E7" w:rsidRPr="00972092" w:rsidTr="00B57AE3">
        <w:trPr>
          <w:trHeight w:val="98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01.1.08.73140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878 000,00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881 800,00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918 300,00</w:t>
            </w:r>
          </w:p>
        </w:tc>
      </w:tr>
      <w:tr w:rsidR="006B63E7" w:rsidRPr="00972092" w:rsidTr="00B57AE3">
        <w:trPr>
          <w:trHeight w:val="31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01.1.08.74590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778 000,00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75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01.1.08.74590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778 000,00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5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proofErr w:type="gramStart"/>
            <w:r w:rsidRPr="00972092">
              <w:rPr>
                <w:rFonts w:eastAsia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  <w:proofErr w:type="gram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8 308 261,50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8 179 302,00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7 861 360,88</w:t>
            </w:r>
          </w:p>
        </w:tc>
      </w:tr>
      <w:tr w:rsidR="006B63E7" w:rsidRPr="00972092" w:rsidTr="00B57AE3">
        <w:trPr>
          <w:trHeight w:val="25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01.1.08.L3040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3 974 888,12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3 913 169,00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3 761 037,88</w:t>
            </w:r>
          </w:p>
        </w:tc>
      </w:tr>
      <w:tr w:rsidR="006B63E7" w:rsidRPr="00972092" w:rsidTr="00B57AE3">
        <w:trPr>
          <w:trHeight w:val="39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01.1.08.L3040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4 333 373,38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4 266 133,00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4 100 323,00</w:t>
            </w:r>
          </w:p>
        </w:tc>
      </w:tr>
      <w:tr w:rsidR="006B63E7" w:rsidRPr="00972092" w:rsidTr="00B57AE3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реализацию мероприятий по </w:t>
            </w:r>
            <w:r w:rsidRPr="00972092">
              <w:rPr>
                <w:rFonts w:eastAsia="Times New Roman"/>
                <w:color w:val="000000"/>
              </w:rPr>
              <w:lastRenderedPageBreak/>
              <w:t>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счёт средств областного и местного бюджетов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01.1.08.S2480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3 662 553,10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3 799 900,00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3 799 900,00</w:t>
            </w:r>
          </w:p>
        </w:tc>
      </w:tr>
      <w:tr w:rsidR="006B63E7" w:rsidRPr="00972092" w:rsidTr="00B57AE3">
        <w:trPr>
          <w:trHeight w:val="44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01.1.08.S2480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2 343 595,52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2 356 851,00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2 356 847,00</w:t>
            </w:r>
          </w:p>
        </w:tc>
      </w:tr>
      <w:tr w:rsidR="006B63E7" w:rsidRPr="00972092" w:rsidTr="00B57AE3">
        <w:trPr>
          <w:trHeight w:val="59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01.1.08.S2480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1 318 957,58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1 443 049,00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1 443 053,00</w:t>
            </w:r>
          </w:p>
        </w:tc>
      </w:tr>
      <w:tr w:rsidR="006B63E7" w:rsidRPr="00972092" w:rsidTr="00B57AE3">
        <w:trPr>
          <w:trHeight w:val="131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местного бюджета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01.1.08.S2490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2 708 100,10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2 645 910,30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2 530 248,30</w:t>
            </w:r>
          </w:p>
        </w:tc>
      </w:tr>
      <w:tr w:rsidR="006B63E7" w:rsidRPr="00972092" w:rsidTr="00B57AE3">
        <w:trPr>
          <w:trHeight w:val="64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01.1.08.S2490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1 295 618,10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1 265 869,30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1 210 554,30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01.1.08.S2490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1 412 482,00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1 380 041,00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1 319 694,00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Региональный проект "Педагоги и наставники"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01.1.Ю</w:t>
            </w:r>
            <w:proofErr w:type="gramStart"/>
            <w:r w:rsidRPr="00972092">
              <w:rPr>
                <w:rFonts w:eastAsia="Times New Roman"/>
                <w:color w:val="000000"/>
              </w:rPr>
              <w:t>6</w:t>
            </w:r>
            <w:proofErr w:type="gramEnd"/>
            <w:r w:rsidRPr="00972092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23 436 000,00</w:t>
            </w:r>
          </w:p>
        </w:tc>
      </w:tr>
      <w:tr w:rsidR="006B63E7" w:rsidRPr="00972092" w:rsidTr="00B57AE3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01.1.Ю</w:t>
            </w:r>
            <w:proofErr w:type="gramStart"/>
            <w:r w:rsidRPr="00972092">
              <w:rPr>
                <w:rFonts w:eastAsia="Times New Roman"/>
                <w:color w:val="000000"/>
              </w:rPr>
              <w:t>6</w:t>
            </w:r>
            <w:proofErr w:type="gramEnd"/>
            <w:r w:rsidRPr="00972092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23 436 000,00</w:t>
            </w:r>
          </w:p>
        </w:tc>
      </w:tr>
      <w:tr w:rsidR="006B63E7" w:rsidRPr="00972092" w:rsidTr="00B57AE3">
        <w:trPr>
          <w:trHeight w:val="101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972092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972092">
              <w:rPr>
                <w:rFonts w:eastAsia="Times New Roman"/>
                <w:i/>
                <w:iCs/>
                <w:color w:val="000000"/>
              </w:rPr>
              <w:t>.53030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17 498 880,00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17 498 880,00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17 498 880,00</w:t>
            </w:r>
          </w:p>
        </w:tc>
      </w:tr>
      <w:tr w:rsidR="006B63E7" w:rsidRPr="00972092" w:rsidTr="00B57AE3">
        <w:trPr>
          <w:trHeight w:val="34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972092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972092">
              <w:rPr>
                <w:rFonts w:eastAsia="Times New Roman"/>
                <w:i/>
                <w:iCs/>
                <w:color w:val="000000"/>
              </w:rPr>
              <w:t>.53030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5 937 120,00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5 937 120,00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5 937 120,00</w:t>
            </w:r>
          </w:p>
        </w:tc>
      </w:tr>
      <w:tr w:rsidR="006B63E7" w:rsidRPr="00972092" w:rsidTr="00B57AE3">
        <w:trPr>
          <w:trHeight w:val="49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972092">
              <w:rPr>
                <w:rFonts w:eastAsia="Times New Roman"/>
                <w:color w:val="000000"/>
              </w:rPr>
              <w:t>г.</w:t>
            </w:r>
            <w:proofErr w:type="gramStart"/>
            <w:r w:rsidRPr="00972092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972092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Награждение победителей, участвующих в конкурсах по благоустройству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07.0.08.00000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07.0.08.05031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07.0.08.05031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29 225 439,75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28 907 280,00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28 907 280,00</w:t>
            </w:r>
          </w:p>
        </w:tc>
      </w:tr>
      <w:tr w:rsidR="006B63E7" w:rsidRPr="00972092" w:rsidTr="00B57AE3">
        <w:trPr>
          <w:trHeight w:val="34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29 225 439,75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28 907 280,00</w:t>
            </w:r>
          </w:p>
        </w:tc>
      </w:tr>
      <w:tr w:rsidR="006B63E7" w:rsidRPr="00972092" w:rsidTr="00B57AE3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"Развитие дополнительного образования и воспитания детей и молодёжи"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29 225 439,75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28 907 280,00</w:t>
            </w:r>
          </w:p>
        </w:tc>
      </w:tr>
      <w:tr w:rsidR="006B63E7" w:rsidRPr="00972092" w:rsidTr="00B57AE3">
        <w:trPr>
          <w:trHeight w:val="55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образовательной деятельности организаций дополнительного образования, подведомственных отделу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01.2.01.00000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29 225 439,75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28 907 280,00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01.2.01.23590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7 243 378,38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7 335 400,00</w:t>
            </w:r>
          </w:p>
        </w:tc>
      </w:tr>
      <w:tr w:rsidR="006B63E7" w:rsidRPr="00972092" w:rsidTr="00B57AE3">
        <w:trPr>
          <w:trHeight w:val="22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01.2.01.23590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7 243 378,38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7 335 400,00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7 335 400,00</w:t>
            </w:r>
          </w:p>
        </w:tc>
      </w:tr>
      <w:tr w:rsidR="006B63E7" w:rsidRPr="00972092" w:rsidTr="00B57AE3">
        <w:trPr>
          <w:trHeight w:val="23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Обеспечение </w:t>
            </w:r>
            <w:proofErr w:type="gramStart"/>
            <w:r w:rsidRPr="00972092">
              <w:rPr>
                <w:rFonts w:eastAsia="Times New Roman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19 186 626,71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19 430 380,00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19 430 380,00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01.2.01.23592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18 961 809,73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19 202 710,00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19 202 710,00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01.2.01.23592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224 816,98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227 670,00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227 670,00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деятельности Лыжной базы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01.2.01.23593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2 795 434,66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2 141 500,00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2 141 500,00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01.2.01.23593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2 795 434,66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2 141 500,00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2 141 500,00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Другие вопросы в области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77 966 503,66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76 306 688,00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76 634 397,00</w:t>
            </w:r>
          </w:p>
        </w:tc>
      </w:tr>
      <w:tr w:rsidR="006B63E7" w:rsidRPr="00972092" w:rsidTr="00B57AE3">
        <w:trPr>
          <w:trHeight w:val="12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77 006 900,34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76 306 688,00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76 634 397,00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3 799 202,30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3 950 368,00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3 987 777,00</w:t>
            </w:r>
          </w:p>
        </w:tc>
      </w:tr>
      <w:tr w:rsidR="006B63E7" w:rsidRPr="00972092" w:rsidTr="00B57AE3">
        <w:trPr>
          <w:trHeight w:val="70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деятельности общеобразовательных организаций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5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394 982,94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01.1.Ю</w:t>
            </w:r>
            <w:proofErr w:type="gramStart"/>
            <w:r w:rsidRPr="00972092">
              <w:rPr>
                <w:rFonts w:eastAsia="Times New Roman"/>
                <w:color w:val="000000"/>
              </w:rPr>
              <w:t>6</w:t>
            </w:r>
            <w:proofErr w:type="gramEnd"/>
            <w:r w:rsidRPr="00972092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3 404 219,36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3 950 368,00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3 987 777,00</w:t>
            </w:r>
          </w:p>
        </w:tc>
      </w:tr>
      <w:tr w:rsidR="006B63E7" w:rsidRPr="00972092" w:rsidTr="00B57AE3">
        <w:trPr>
          <w:trHeight w:val="145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01.1.Ю</w:t>
            </w:r>
            <w:proofErr w:type="gramStart"/>
            <w:r w:rsidRPr="00972092">
              <w:rPr>
                <w:rFonts w:eastAsia="Times New Roman"/>
                <w:color w:val="000000"/>
              </w:rPr>
              <w:t>6</w:t>
            </w:r>
            <w:proofErr w:type="gramEnd"/>
            <w:r w:rsidRPr="00972092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833 280,00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937 440,00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937 440,00</w:t>
            </w:r>
          </w:p>
        </w:tc>
      </w:tr>
      <w:tr w:rsidR="006B63E7" w:rsidRPr="00972092" w:rsidTr="00B57AE3">
        <w:trPr>
          <w:trHeight w:val="105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972092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972092">
              <w:rPr>
                <w:rFonts w:eastAsia="Times New Roman"/>
                <w:i/>
                <w:iCs/>
                <w:color w:val="000000"/>
              </w:rPr>
              <w:t>.50500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677 020,00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781 240,00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781 240,00</w:t>
            </w:r>
          </w:p>
        </w:tc>
      </w:tr>
      <w:tr w:rsidR="006B63E7" w:rsidRPr="00972092" w:rsidTr="00B57AE3">
        <w:trPr>
          <w:trHeight w:val="65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972092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972092">
              <w:rPr>
                <w:rFonts w:eastAsia="Times New Roman"/>
                <w:i/>
                <w:iCs/>
                <w:color w:val="000000"/>
              </w:rPr>
              <w:t>.50500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156 260,00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156 200,00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156 200,00</w:t>
            </w:r>
          </w:p>
        </w:tc>
      </w:tr>
      <w:tr w:rsidR="006B63E7" w:rsidRPr="00972092" w:rsidTr="00B57AE3">
        <w:trPr>
          <w:trHeight w:val="165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счёт средств федерального и областного бюджетов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01.1.Ю</w:t>
            </w:r>
            <w:proofErr w:type="gramStart"/>
            <w:r w:rsidRPr="00972092">
              <w:rPr>
                <w:rFonts w:eastAsia="Times New Roman"/>
                <w:color w:val="000000"/>
              </w:rPr>
              <w:t>6</w:t>
            </w:r>
            <w:proofErr w:type="gramEnd"/>
            <w:r w:rsidRPr="00972092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2 473 939,36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2 707 028,00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2 740 584,00</w:t>
            </w:r>
          </w:p>
        </w:tc>
      </w:tr>
      <w:tr w:rsidR="006B63E7" w:rsidRPr="00972092" w:rsidTr="00B57AE3">
        <w:trPr>
          <w:trHeight w:val="69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972092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972092">
              <w:rPr>
                <w:rFonts w:eastAsia="Times New Roman"/>
                <w:i/>
                <w:iCs/>
                <w:color w:val="000000"/>
              </w:rPr>
              <w:t>.51790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1 911 780,00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2 133 161,00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2 159 782,00</w:t>
            </w:r>
          </w:p>
        </w:tc>
      </w:tr>
      <w:tr w:rsidR="006B63E7" w:rsidRPr="00972092" w:rsidTr="00B57AE3">
        <w:trPr>
          <w:trHeight w:val="72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972092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972092">
              <w:rPr>
                <w:rFonts w:eastAsia="Times New Roman"/>
                <w:i/>
                <w:iCs/>
                <w:color w:val="000000"/>
              </w:rPr>
              <w:t>.51790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562 159,36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573 867,00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580 802,00</w:t>
            </w:r>
          </w:p>
        </w:tc>
      </w:tr>
      <w:tr w:rsidR="006B63E7" w:rsidRPr="00972092" w:rsidTr="00B57AE3">
        <w:trPr>
          <w:trHeight w:val="130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01.1.Ю</w:t>
            </w:r>
            <w:proofErr w:type="gramStart"/>
            <w:r w:rsidRPr="00972092">
              <w:rPr>
                <w:rFonts w:eastAsia="Times New Roman"/>
                <w:color w:val="000000"/>
              </w:rPr>
              <w:t>6</w:t>
            </w:r>
            <w:proofErr w:type="gramEnd"/>
            <w:r w:rsidRPr="00972092">
              <w:rPr>
                <w:rFonts w:eastAsia="Times New Roman"/>
                <w:color w:val="000000"/>
              </w:rPr>
              <w:t>.А1790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97 000,00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305 900,00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309 753,00</w:t>
            </w:r>
          </w:p>
        </w:tc>
      </w:tr>
      <w:tr w:rsidR="006B63E7" w:rsidRPr="00972092" w:rsidTr="00B57AE3">
        <w:trPr>
          <w:trHeight w:val="91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972092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972092">
              <w:rPr>
                <w:rFonts w:eastAsia="Times New Roman"/>
                <w:i/>
                <w:iCs/>
                <w:color w:val="000000"/>
              </w:rPr>
              <w:t>.А1790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96 292,36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303 892,00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307 500,00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972092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972092">
              <w:rPr>
                <w:rFonts w:eastAsia="Times New Roman"/>
                <w:i/>
                <w:iCs/>
                <w:color w:val="000000"/>
              </w:rPr>
              <w:t>.А1790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707,64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2 008,00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2 253,00</w:t>
            </w:r>
          </w:p>
        </w:tc>
      </w:tr>
      <w:tr w:rsidR="006B63E7" w:rsidRPr="00972092" w:rsidTr="00B57AE3">
        <w:trPr>
          <w:trHeight w:val="41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"Развитие дополнительного образования и воспитания детей и молодёжи"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3 867 923,78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449 600,00</w:t>
            </w:r>
          </w:p>
        </w:tc>
      </w:tr>
      <w:tr w:rsidR="006B63E7" w:rsidRPr="00972092" w:rsidTr="00B57AE3">
        <w:trPr>
          <w:trHeight w:val="14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Организация отдыха и оздоровления детей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01.2.09.00000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3 867 923,78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449 600,00</w:t>
            </w:r>
          </w:p>
        </w:tc>
      </w:tr>
      <w:tr w:rsidR="006B63E7" w:rsidRPr="00972092" w:rsidTr="00B57AE3">
        <w:trPr>
          <w:trHeight w:val="142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организацию отдыха и оздоровления детей в загородных оздоровительно-образовательных центрах (лагерях) круглогодичного и сезонного действия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01.2.09.24010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2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01.2.09.24010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8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организацию отдыха и оздоровления детей в лагерях с дневным пребыванием на базе муниципальных общеобразовательных учреждений Воскресенского округа в период летних и сезонных каникул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01.2.09.24020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3 191 159,16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6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01.2.09.24020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3 191 159,16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проведение мероприятий во время каникулярного отдыха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01.2.09.29140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0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01.2.09.29140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25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 xml:space="preserve">Расходы </w:t>
            </w:r>
            <w:proofErr w:type="gramStart"/>
            <w:r w:rsidRPr="00972092">
              <w:rPr>
                <w:rFonts w:eastAsia="Times New Roman"/>
                <w:color w:val="000000"/>
              </w:rPr>
              <w:t>на осуществление выплат на компенсацию части расходов по приобретению путёвки с частичной оплатой за счёт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01.2.09.73320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449 600,00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01.2.09.73320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429 900,00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431 700,00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449 600,00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01.3.00.00000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1 015 600,00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1 019 900,00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1 061 400,00</w:t>
            </w:r>
          </w:p>
        </w:tc>
      </w:tr>
      <w:tr w:rsidR="006B63E7" w:rsidRPr="00972092" w:rsidTr="00B57AE3">
        <w:trPr>
          <w:trHeight w:val="55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образования, организацию мониторинга качества образования, проведение анализа и использование результатов оценочных процедур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01.3.04.00000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1 015 600,00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1 019 900,00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1 061 400,00</w:t>
            </w:r>
          </w:p>
        </w:tc>
      </w:tr>
      <w:tr w:rsidR="006B63E7" w:rsidRPr="00972092" w:rsidTr="00B57AE3">
        <w:trPr>
          <w:trHeight w:val="129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</w:t>
            </w:r>
            <w:r w:rsidRPr="00972092">
              <w:rPr>
                <w:rFonts w:eastAsia="Times New Roman"/>
                <w:color w:val="000000"/>
              </w:rPr>
              <w:lastRenderedPageBreak/>
              <w:t>требованиям, предъявляемым к первой квалификационной категории за счёт средств областного бюджета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01.3.04.73010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1 015 600,00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1 019 900,00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1 061 400,00</w:t>
            </w:r>
          </w:p>
        </w:tc>
      </w:tr>
      <w:tr w:rsidR="006B63E7" w:rsidRPr="00972092" w:rsidTr="00B57AE3">
        <w:trPr>
          <w:trHeight w:val="94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01.3.04.73010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639 500,00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639 500,00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639 500,00</w:t>
            </w:r>
          </w:p>
        </w:tc>
      </w:tr>
      <w:tr w:rsidR="006B63E7" w:rsidRPr="00972092" w:rsidTr="00B57AE3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01.3.04.73010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376 100,00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380 400,00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421 900,00</w:t>
            </w:r>
          </w:p>
        </w:tc>
      </w:tr>
      <w:tr w:rsidR="006B63E7" w:rsidRPr="00972092" w:rsidTr="00B57AE3">
        <w:trPr>
          <w:trHeight w:val="14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"Патриотическое воспитание и подготовка граждан к военной службе"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01.4.00.00000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50 000,00</w:t>
            </w:r>
          </w:p>
        </w:tc>
      </w:tr>
      <w:tr w:rsidR="006B63E7" w:rsidRPr="00972092" w:rsidTr="00B57AE3">
        <w:trPr>
          <w:trHeight w:val="43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Проведение комплекса мероприятий, направленных на гражданско-патриотическое воспитание, воспитание у граждан навыков поведения в чрезвычайных ситуациях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01.4.05.00000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50 000,00</w:t>
            </w:r>
          </w:p>
        </w:tc>
      </w:tr>
      <w:tr w:rsidR="006B63E7" w:rsidRPr="00972092" w:rsidTr="00B57AE3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Проведение мероприятий в рамках подпрограммы "Патриотическое воспитание и подготовка граждан к военной службе"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01.4.05.29140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50 000,00</w:t>
            </w:r>
          </w:p>
        </w:tc>
      </w:tr>
      <w:tr w:rsidR="006B63E7" w:rsidRPr="00972092" w:rsidTr="00B57AE3">
        <w:trPr>
          <w:trHeight w:val="42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01.4.05.29140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49 372,02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</w:tr>
      <w:tr w:rsidR="006B63E7" w:rsidRPr="00972092" w:rsidTr="00B57AE3">
        <w:trPr>
          <w:trHeight w:val="15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Ресурсное обеспечение сферы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01.5.00.00000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5 890 800,00</w:t>
            </w:r>
          </w:p>
        </w:tc>
      </w:tr>
      <w:tr w:rsidR="006B63E7" w:rsidRPr="00972092" w:rsidTr="00B57AE3">
        <w:trPr>
          <w:trHeight w:val="45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Реализация мероприятий по исполнению требований по антитеррористической </w:t>
            </w:r>
            <w:r w:rsidRPr="00972092">
              <w:rPr>
                <w:rFonts w:eastAsia="Times New Roman"/>
                <w:color w:val="000000"/>
              </w:rPr>
              <w:lastRenderedPageBreak/>
              <w:t>защищенности объектов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01.5.05.00000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5 890 800,00</w:t>
            </w:r>
          </w:p>
        </w:tc>
      </w:tr>
      <w:tr w:rsidR="006B63E7" w:rsidRPr="00972092" w:rsidTr="00B57AE3">
        <w:trPr>
          <w:trHeight w:val="74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01.5.05.S2250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5 890 800,00</w:t>
            </w:r>
          </w:p>
        </w:tc>
      </w:tr>
      <w:tr w:rsidR="006B63E7" w:rsidRPr="00972092" w:rsidTr="00B57AE3">
        <w:trPr>
          <w:trHeight w:val="33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01.5.05.S2250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2 085 800,00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5 656 600,00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5 890 800,00</w:t>
            </w:r>
          </w:p>
        </w:tc>
      </w:tr>
      <w:tr w:rsidR="006B63E7" w:rsidRPr="00972092" w:rsidTr="00B57AE3">
        <w:trPr>
          <w:trHeight w:val="20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01.8.00.00000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66 189 002,24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65 198 120,00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65 194 820,00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аппарат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01.8.01.00000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5 319 900,00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деятельности аппарата управления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5 319 900,00</w:t>
            </w:r>
          </w:p>
        </w:tc>
      </w:tr>
      <w:tr w:rsidR="006B63E7" w:rsidRPr="00972092" w:rsidTr="00B57AE3">
        <w:trPr>
          <w:trHeight w:val="93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01.8.01.20190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5 181 500,00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5 181 500,00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5 181 500,00</w:t>
            </w:r>
          </w:p>
        </w:tc>
      </w:tr>
      <w:tr w:rsidR="006B63E7" w:rsidRPr="00972092" w:rsidTr="00B57AE3">
        <w:trPr>
          <w:trHeight w:val="40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01.8.01.20190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237 400,00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138 400,00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138 400,00</w:t>
            </w:r>
          </w:p>
        </w:tc>
      </w:tr>
      <w:tr w:rsidR="006B63E7" w:rsidRPr="00972092" w:rsidTr="00B57AE3">
        <w:trPr>
          <w:trHeight w:val="55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01.8.02.00000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60 770 102,24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59 874 920,00</w:t>
            </w:r>
          </w:p>
        </w:tc>
      </w:tr>
      <w:tr w:rsidR="006B63E7" w:rsidRPr="00972092" w:rsidTr="00B57AE3">
        <w:trPr>
          <w:trHeight w:val="84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01.8.02.45590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60 770 102,24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59 874 920,00</w:t>
            </w:r>
          </w:p>
        </w:tc>
      </w:tr>
      <w:tr w:rsidR="006B63E7" w:rsidRPr="00972092" w:rsidTr="00B57AE3">
        <w:trPr>
          <w:trHeight w:val="7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01.8.02.45590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57 647 500,00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57 647 500,00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57 647 500,00</w:t>
            </w:r>
          </w:p>
        </w:tc>
      </w:tr>
      <w:tr w:rsidR="006B63E7" w:rsidRPr="00972092" w:rsidTr="00B57AE3">
        <w:trPr>
          <w:trHeight w:val="34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01.8.02.45590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3 122 602,24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2 230 720,00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2 227 420,00</w:t>
            </w:r>
          </w:p>
        </w:tc>
      </w:tr>
      <w:tr w:rsidR="006B63E7" w:rsidRPr="00972092" w:rsidTr="00B57AE3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959 603,32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959 603,32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959 603,32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959 603,32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959 603,32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1 796 210,16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1 844 700,00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1 894 700,00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101 510,16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</w:tr>
      <w:tr w:rsidR="006B63E7" w:rsidRPr="00972092" w:rsidTr="00B57AE3">
        <w:trPr>
          <w:trHeight w:val="47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101 510,16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Стипендиальная программа поддержки целевого обучения педагогических кадров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01.9.00.00000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101 510,16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</w:tr>
      <w:tr w:rsidR="006B63E7" w:rsidRPr="00972092" w:rsidTr="00B57AE3">
        <w:trPr>
          <w:trHeight w:val="112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выплату стипендии студентам, обучающимся на педагогических специальностях в образовательных организациях среднего профессионального и высшего образования по договорам о целевом обучении, заключенным с </w:t>
            </w:r>
            <w:r w:rsidRPr="00972092">
              <w:rPr>
                <w:rFonts w:eastAsia="Times New Roman"/>
                <w:color w:val="000000"/>
              </w:rPr>
              <w:lastRenderedPageBreak/>
              <w:t>администрацией Воскресенского муниципального округа Нижегородской области.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01.9.00.29140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101 510,16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</w:tr>
      <w:tr w:rsidR="006B63E7" w:rsidRPr="00972092" w:rsidTr="00B57AE3">
        <w:trPr>
          <w:trHeight w:val="28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01.9.00.29140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101 510,16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1 694 700,00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1 694 700,00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1 694 700,00</w:t>
            </w:r>
          </w:p>
        </w:tc>
      </w:tr>
      <w:tr w:rsidR="006B63E7" w:rsidRPr="00972092" w:rsidTr="00B57AE3">
        <w:trPr>
          <w:trHeight w:val="52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1 694 700,00</w:t>
            </w:r>
          </w:p>
        </w:tc>
      </w:tr>
      <w:tr w:rsidR="006B63E7" w:rsidRPr="00972092" w:rsidTr="00B57AE3">
        <w:trPr>
          <w:trHeight w:val="13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1 694 700,00</w:t>
            </w:r>
          </w:p>
        </w:tc>
      </w:tr>
      <w:tr w:rsidR="006B63E7" w:rsidRPr="00972092" w:rsidTr="00B57AE3">
        <w:trPr>
          <w:trHeight w:val="40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1 694 700,00</w:t>
            </w:r>
          </w:p>
        </w:tc>
      </w:tr>
      <w:tr w:rsidR="006B63E7" w:rsidRPr="00972092" w:rsidTr="00B57AE3">
        <w:trPr>
          <w:trHeight w:val="17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осуществление выплаты компенсации части родительской платы за присмотр и уход за ребёнком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счёт средств областного бюджета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01.1.01.73110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1 694 700,00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01.1.01.73110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25 400,00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25 400,00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25 400,00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01.1.01.73110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1 669 300,00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1 669 300,00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1 669 300,00</w:t>
            </w:r>
          </w:p>
        </w:tc>
      </w:tr>
      <w:tr w:rsidR="006B63E7" w:rsidRPr="00972092" w:rsidTr="00B57AE3">
        <w:trPr>
          <w:trHeight w:val="69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УПРАВЛЕНИЕ СЕЛЬСКОГО ХОЗЯЙСТВА АДМИНИСТРАЦИИ ВОСКРЕСЕНСКОГО МУНИЦИПАЛЬНОГО ОКРУГА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7 414 870,76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6 151 000,00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6 166 300,00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7 414 870,76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6 151 000,00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6 166 300,00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7 414 870,76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6 151 000,00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6 166 300,00</w:t>
            </w:r>
          </w:p>
        </w:tc>
      </w:tr>
      <w:tr w:rsidR="006B63E7" w:rsidRPr="00972092" w:rsidTr="00B57AE3">
        <w:trPr>
          <w:trHeight w:val="49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агропромышленного комплекса Воскресенского 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5 451 443,88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5 184 900,00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5 200 200,00</w:t>
            </w:r>
          </w:p>
        </w:tc>
      </w:tr>
      <w:tr w:rsidR="006B63E7" w:rsidRPr="00972092" w:rsidTr="00B57AE3">
        <w:trPr>
          <w:trHeight w:val="64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"Развитие сельского хозяйства, пищевой и перерабатывающей промышленности Воскресенского муниципального района" до 2024 года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266 543,88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Развитие производства продукции животноводства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12.1.02.00000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789,59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6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предоставление субсидий на возмещение части затрат на проведение исследований химического состава и качества кормов (сена, силоса)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12.1.02.25074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789,59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12.1.02.25074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789,59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4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Развитие сельскохозяйственного производства (субсидирование части затрат)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12.1.04.00000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1 950,75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возмещение части затрат на проведение исследований побочных продуктов животноводства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12.1.04.29091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1 950,75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12.1.04.29091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1 950,75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5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Формирование кадрового потенциала АПК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12.1.40.00000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201 594,16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Реализация мер муниципальной поддержки кадрового потенциала АПК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12.1.41.00000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201 594,16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5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реализацию мер муниципальной поддержки кадрового потенциала АПК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12.1.41.29090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201 594,16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12.1.41.29090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201 594,16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70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12.1.42.00000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32 586,62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73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12.1.42.29090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32 586,62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12.1.42.29090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32 586,62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9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Информационное обслуживание сельскохозяйственных товаропроизводителей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12.1.51.00000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79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Оплата услуг по договору на предоставление доступа и абонентское обслуживание в Системе "Контур-Экстерн" и справочно-правовом </w:t>
            </w:r>
            <w:proofErr w:type="spellStart"/>
            <w:r w:rsidRPr="00972092">
              <w:rPr>
                <w:rFonts w:eastAsia="Times New Roman"/>
                <w:color w:val="000000"/>
              </w:rPr>
              <w:t>вебсервисе</w:t>
            </w:r>
            <w:proofErr w:type="spell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12.1.51.26030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0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12.1.51.26030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29 622,76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9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"Эпизоотическое благополучие"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229 600,00</w:t>
            </w:r>
          </w:p>
        </w:tc>
      </w:tr>
      <w:tr w:rsidR="006B63E7" w:rsidRPr="00972092" w:rsidTr="00B57AE3">
        <w:trPr>
          <w:trHeight w:val="19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Управление природно-очаговыми </w:t>
            </w:r>
            <w:r w:rsidRPr="00972092">
              <w:rPr>
                <w:rFonts w:eastAsia="Times New Roman"/>
                <w:color w:val="000000"/>
              </w:rPr>
              <w:lastRenderedPageBreak/>
              <w:t>заболеваниями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12.2.01.00000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229 600,00</w:t>
            </w:r>
          </w:p>
        </w:tc>
      </w:tr>
      <w:tr w:rsidR="006B63E7" w:rsidRPr="00972092" w:rsidTr="00B57AE3">
        <w:trPr>
          <w:trHeight w:val="55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 xml:space="preserve">Расходы </w:t>
            </w:r>
            <w:proofErr w:type="gramStart"/>
            <w:r w:rsidRPr="00972092">
              <w:rPr>
                <w:rFonts w:eastAsia="Times New Roman"/>
                <w:color w:val="000000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12.2.01.73310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229 600,00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12.2.01.73310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214 300,00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214 300,00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229 600,00</w:t>
            </w:r>
          </w:p>
        </w:tc>
      </w:tr>
      <w:tr w:rsidR="006B63E7" w:rsidRPr="00972092" w:rsidTr="00B57AE3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12.4.00.00000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4 970 600,00</w:t>
            </w:r>
          </w:p>
        </w:tc>
      </w:tr>
      <w:tr w:rsidR="006B63E7" w:rsidRPr="00972092" w:rsidTr="00B57AE3">
        <w:trPr>
          <w:trHeight w:val="28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реализации Программы и достижение индикаторов Программы (содержание аппарата управления)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12.4.01.00000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4 970 600,00</w:t>
            </w:r>
          </w:p>
        </w:tc>
      </w:tr>
      <w:tr w:rsidR="006B63E7" w:rsidRPr="00972092" w:rsidTr="00B57AE3">
        <w:trPr>
          <w:trHeight w:val="100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осуществление государственных полномочий по поддержке сельскохозяйственного производства за счёт средств областного бюджета (единая субвенция)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4 970 600,00</w:t>
            </w:r>
          </w:p>
        </w:tc>
      </w:tr>
      <w:tr w:rsidR="006B63E7" w:rsidRPr="00972092" w:rsidTr="00B57AE3">
        <w:trPr>
          <w:trHeight w:val="103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12.4.01.73910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4 614 900,00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4 614 900,00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4 614 900,00</w:t>
            </w:r>
          </w:p>
        </w:tc>
      </w:tr>
      <w:tr w:rsidR="006B63E7" w:rsidRPr="00972092" w:rsidTr="00B57AE3">
        <w:trPr>
          <w:trHeight w:val="36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12.4.01.73910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355 700,00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355 700,00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355 700,00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1 963 426,88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966 100,00</w:t>
            </w:r>
          </w:p>
        </w:tc>
      </w:tr>
      <w:tr w:rsidR="006B63E7" w:rsidRPr="00972092" w:rsidTr="00B57AE3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1 963 426,88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966 100,00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975 972,92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966 100,00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975 972,92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966 100,00</w:t>
            </w:r>
          </w:p>
        </w:tc>
      </w:tr>
      <w:tr w:rsidR="006B63E7" w:rsidRPr="00972092" w:rsidTr="00B57AE3">
        <w:trPr>
          <w:trHeight w:val="79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965 472,92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966 100,00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966 100,00</w:t>
            </w:r>
          </w:p>
        </w:tc>
      </w:tr>
      <w:tr w:rsidR="006B63E7" w:rsidRPr="00972092" w:rsidTr="00B57AE3">
        <w:trPr>
          <w:trHeight w:val="25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Борьба с борщевиком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77.7.04.29900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3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77.7.04.29900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987 453,96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09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УПРАВЛЕНИЕ КАПИТАЛЬНОГО СТРОИТЕЛЬСТВА И АРХИТЕКТУРЫ АДМИНИСТРАЦИИ ВОСКРЕСЕНСКОГО МУНИЦИПАЛЬНОГО ОКРУГА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55 515 369,56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57 385 204,09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233 526 508,61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0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Содержание аппарата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9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0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8 139 497,45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8 139 497,45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</w:tr>
      <w:tr w:rsidR="006B63E7" w:rsidRPr="00972092" w:rsidTr="00B57AE3">
        <w:trPr>
          <w:trHeight w:val="48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8 139 497,45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5 999 500,00</w:t>
            </w:r>
          </w:p>
        </w:tc>
      </w:tr>
      <w:tr w:rsidR="006B63E7" w:rsidRPr="00972092" w:rsidTr="00B57AE3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1 036 832,76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Обеспечение территорий документами </w:t>
            </w:r>
            <w:proofErr w:type="spellStart"/>
            <w:r w:rsidRPr="00972092">
              <w:rPr>
                <w:rFonts w:eastAsia="Times New Roman"/>
                <w:color w:val="000000"/>
              </w:rPr>
              <w:t>терпланирования</w:t>
            </w:r>
            <w:proofErr w:type="spellEnd"/>
            <w:r w:rsidRPr="00972092">
              <w:rPr>
                <w:rFonts w:eastAsia="Times New Roman"/>
                <w:color w:val="000000"/>
              </w:rPr>
              <w:t xml:space="preserve"> и реализация архитектурной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543 103,52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7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Технические паспорта на вводимые объекты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04.1.02.29010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2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04.1.02.29010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0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Экспертиза смет и ПСД в </w:t>
            </w:r>
            <w:proofErr w:type="gramStart"/>
            <w:r w:rsidRPr="00972092">
              <w:rPr>
                <w:rFonts w:eastAsia="Times New Roman"/>
                <w:color w:val="000000"/>
              </w:rPr>
              <w:t>ГАУ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НО УГЭ </w:t>
            </w:r>
            <w:proofErr w:type="spellStart"/>
            <w:r w:rsidRPr="00972092">
              <w:rPr>
                <w:rFonts w:eastAsia="Times New Roman"/>
                <w:color w:val="000000"/>
              </w:rPr>
              <w:t>ПДиРИИ</w:t>
            </w:r>
            <w:proofErr w:type="spell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04.1.02.29040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5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04.1.02.29040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Получение технических условий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04.1.02.29050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8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04.1.02.29050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246 864,62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04.1.02.29060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04.1.02.29060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493 729,24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Проверка смет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04.1.10.10206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04.1.10.10206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246 864,62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Оплата </w:t>
            </w:r>
            <w:proofErr w:type="spellStart"/>
            <w:r w:rsidRPr="00972092">
              <w:rPr>
                <w:rFonts w:eastAsia="Times New Roman"/>
                <w:color w:val="000000"/>
              </w:rPr>
              <w:t>техприсоединения</w:t>
            </w:r>
            <w:proofErr w:type="spell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04.1.10.10207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04.1.10.10207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246 864,62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7 102 664,69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5 999 500,00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04.2.01.00000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7 102 664,69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5 999 500,00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деятельности аппарата управления ОКСА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7 102 664,69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5 999 500,00</w:t>
            </w:r>
          </w:p>
        </w:tc>
      </w:tr>
      <w:tr w:rsidR="006B63E7" w:rsidRPr="00972092" w:rsidTr="00B57AE3">
        <w:trPr>
          <w:trHeight w:val="80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04.2.01.20190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6 679 800,00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5 894 500,00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5 894 500,00</w:t>
            </w:r>
          </w:p>
        </w:tc>
      </w:tr>
      <w:tr w:rsidR="006B63E7" w:rsidRPr="00972092" w:rsidTr="00B57AE3">
        <w:trPr>
          <w:trHeight w:val="27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04.2.01.20190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392 864,69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105 000,00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04.2.01.20190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20 086 033,95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13 160 244,09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188 989 218,61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197 492,60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91 500,00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6 032 836,00</w:t>
            </w:r>
          </w:p>
        </w:tc>
      </w:tr>
      <w:tr w:rsidR="006B63E7" w:rsidRPr="00972092" w:rsidTr="00B57AE3">
        <w:trPr>
          <w:trHeight w:val="54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197 492,60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6 032 836,00</w:t>
            </w:r>
          </w:p>
        </w:tc>
      </w:tr>
      <w:tr w:rsidR="006B63E7" w:rsidRPr="00972092" w:rsidTr="00B57AE3">
        <w:trPr>
          <w:trHeight w:val="71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197 492,60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6 032 836,00</w:t>
            </w:r>
          </w:p>
        </w:tc>
      </w:tr>
      <w:tr w:rsidR="006B63E7" w:rsidRPr="00972092" w:rsidTr="00B57AE3">
        <w:trPr>
          <w:trHeight w:val="101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Реализация государственной программы Нижегородской области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04.1.09.00000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1 764 000,00</w:t>
            </w:r>
          </w:p>
        </w:tc>
      </w:tr>
      <w:tr w:rsidR="006B63E7" w:rsidRPr="00972092" w:rsidTr="00B57AE3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аварийными, за счет средств областного и местного бюджетов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04.1.09.S2120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1 764 000,00</w:t>
            </w:r>
          </w:p>
        </w:tc>
      </w:tr>
      <w:tr w:rsidR="006B63E7" w:rsidRPr="00972092" w:rsidTr="00B57AE3">
        <w:trPr>
          <w:trHeight w:val="29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04.1.09.S2120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1 764 000,00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197 492,60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1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ремонт муниципального жилья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04.1.10.10116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7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04.1.10.10116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4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 xml:space="preserve">Оценка технического состояния жилых домов (детей-сирот и </w:t>
            </w:r>
            <w:proofErr w:type="gramStart"/>
            <w:r w:rsidRPr="00972092">
              <w:rPr>
                <w:rFonts w:eastAsia="Times New Roman"/>
                <w:color w:val="000000"/>
              </w:rPr>
              <w:t>детей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оставшихся без попечения родителей)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04.1.10.10205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4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04.1.10.10205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Региональный проект "Жилье"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04.1.И</w:t>
            </w:r>
            <w:proofErr w:type="gramStart"/>
            <w:r w:rsidRPr="00972092">
              <w:rPr>
                <w:rFonts w:eastAsia="Times New Roman"/>
                <w:color w:val="000000"/>
              </w:rPr>
              <w:t>2</w:t>
            </w:r>
            <w:proofErr w:type="gramEnd"/>
            <w:r w:rsidRPr="00972092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4 268 836,00</w:t>
            </w:r>
          </w:p>
        </w:tc>
      </w:tr>
      <w:tr w:rsidR="006B63E7" w:rsidRPr="00972092" w:rsidTr="00B57AE3">
        <w:trPr>
          <w:trHeight w:val="54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04.1.И</w:t>
            </w:r>
            <w:proofErr w:type="gramStart"/>
            <w:r w:rsidRPr="00972092">
              <w:rPr>
                <w:rFonts w:eastAsia="Times New Roman"/>
                <w:color w:val="000000"/>
              </w:rPr>
              <w:t>2</w:t>
            </w:r>
            <w:proofErr w:type="gramEnd"/>
            <w:r w:rsidRPr="00972092">
              <w:rPr>
                <w:rFonts w:eastAsia="Times New Roman"/>
                <w:color w:val="000000"/>
              </w:rPr>
              <w:t>.6748V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4 268 836,00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04.1.И</w:t>
            </w:r>
            <w:proofErr w:type="gramStart"/>
            <w:r w:rsidRPr="00972092">
              <w:rPr>
                <w:rFonts w:eastAsia="Times New Roman"/>
                <w:i/>
                <w:iCs/>
                <w:color w:val="000000"/>
              </w:rPr>
              <w:t>2</w:t>
            </w:r>
            <w:proofErr w:type="gramEnd"/>
            <w:r w:rsidRPr="00972092">
              <w:rPr>
                <w:rFonts w:eastAsia="Times New Roman"/>
                <w:i/>
                <w:iCs/>
                <w:color w:val="000000"/>
              </w:rPr>
              <w:t>.6748V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91 500,00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4 268 836,00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12 962 707,19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7 095 000,00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176 917 700,00</w:t>
            </w:r>
          </w:p>
        </w:tc>
      </w:tr>
      <w:tr w:rsidR="006B63E7" w:rsidRPr="00972092" w:rsidTr="00B57AE3">
        <w:trPr>
          <w:trHeight w:val="70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1 036 828,24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1 036 828,24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технического обслуживания газопроводов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888 709,92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3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Техническое обслуживание и аварийно-диспетчерское обслуживание газопроводов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04.1.04.29700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888 709,92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04.1.04.29700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888 709,92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Строительство объектов газоснабжения и разработка ПИР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Газификация жилья для детей-сирот в р.п.Воскресенское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04.1.11.10101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7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04.1.11.10101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89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11 925 878,95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7 095 000,00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176 917 700,00</w:t>
            </w:r>
          </w:p>
        </w:tc>
      </w:tr>
      <w:tr w:rsidR="006B63E7" w:rsidRPr="00972092" w:rsidTr="00B57AE3">
        <w:trPr>
          <w:trHeight w:val="78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Устройство скважин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05.1.11.00000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устройство скважин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05.1.11.29052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</w:tr>
      <w:tr w:rsidR="006B63E7" w:rsidRPr="00972092" w:rsidTr="00B57AE3">
        <w:trPr>
          <w:trHeight w:val="16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05.1.11.29052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350 000,00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</w:tr>
      <w:tr w:rsidR="006B63E7" w:rsidRPr="00972092" w:rsidTr="00B57AE3">
        <w:trPr>
          <w:trHeight w:val="45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176 767 700,00</w:t>
            </w:r>
          </w:p>
        </w:tc>
      </w:tr>
      <w:tr w:rsidR="006B63E7" w:rsidRPr="00972092" w:rsidTr="00B57AE3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Капитальный ремонт и аварийно-восстановительные работы на муниципальных водопроводных сетях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176 767 700,00</w:t>
            </w:r>
          </w:p>
        </w:tc>
      </w:tr>
      <w:tr w:rsidR="006B63E7" w:rsidRPr="00972092" w:rsidTr="00B57AE3">
        <w:trPr>
          <w:trHeight w:val="98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Строительство, реконструкция (модернизация), приобретение объектов, выполнение мероприятий по разработке проектно-сметной документации объектов коммунального хозяйства в рамках </w:t>
            </w:r>
            <w:r w:rsidRPr="00972092">
              <w:rPr>
                <w:rFonts w:eastAsia="Times New Roman"/>
                <w:color w:val="000000"/>
              </w:rPr>
              <w:lastRenderedPageBreak/>
              <w:t>адресной инвестиционной программы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05.2.01.7245V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176 767 700,00</w:t>
            </w:r>
          </w:p>
        </w:tc>
      </w:tr>
      <w:tr w:rsidR="006B63E7" w:rsidRPr="00972092" w:rsidTr="00B57AE3">
        <w:trPr>
          <w:trHeight w:val="32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05.2.01.7245V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6 945 000,00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6 945 000,00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176 767 700,00</w:t>
            </w:r>
          </w:p>
        </w:tc>
      </w:tr>
      <w:tr w:rsidR="006B63E7" w:rsidRPr="00972092" w:rsidTr="00B57AE3">
        <w:trPr>
          <w:trHeight w:val="46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05.3.00.00000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4 630 878,95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9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Разработка проектной документации на ликвидацию (рекультивацию) свалок отходов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05.3.06.00000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4 630 878,95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8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972092">
              <w:rPr>
                <w:rFonts w:eastAsia="Times New Roman"/>
                <w:color w:val="000000"/>
              </w:rPr>
              <w:t>на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972092">
              <w:rPr>
                <w:rFonts w:eastAsia="Times New Roman"/>
                <w:color w:val="000000"/>
              </w:rPr>
              <w:t>разработка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проектной документации на ликвидацию (рекультивацию) свалок отходов, за счет средств областного и местного бюджетов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05.3.06.S2291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4 630 878,95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05.3.06.S2291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4 630 878,95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6 925 834,16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5 973 744,09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6 038 682,61</w:t>
            </w:r>
          </w:p>
        </w:tc>
      </w:tr>
      <w:tr w:rsidR="006B63E7" w:rsidRPr="00972092" w:rsidTr="00B57AE3">
        <w:trPr>
          <w:trHeight w:val="63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792 925,22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79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792 925,22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792 925,22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Разработка концепции по благоустройству общественного пространства Набережная ул.Пушкина, для участия во </w:t>
            </w:r>
            <w:r w:rsidRPr="00972092">
              <w:rPr>
                <w:rFonts w:eastAsia="Times New Roman"/>
                <w:color w:val="000000"/>
              </w:rPr>
              <w:lastRenderedPageBreak/>
              <w:t>всероссийском конкурсе Лучших проектов создания комфортной городской среды в Малых городах опорных населенных пунктов исторических поселений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04.1.10.10119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792 925,22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0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04.1.10.10119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792 925,22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5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972092">
              <w:rPr>
                <w:rFonts w:eastAsia="Times New Roman"/>
                <w:color w:val="000000"/>
              </w:rPr>
              <w:t>г.</w:t>
            </w:r>
            <w:proofErr w:type="gramStart"/>
            <w:r w:rsidRPr="00972092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972092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6 038 682,61</w:t>
            </w:r>
          </w:p>
        </w:tc>
      </w:tr>
      <w:tr w:rsidR="006B63E7" w:rsidRPr="00972092" w:rsidTr="00B57AE3">
        <w:trPr>
          <w:trHeight w:val="47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Формирование комфортной городской среды на территории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6 038 682,61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07.2.И</w:t>
            </w:r>
            <w:proofErr w:type="gramStart"/>
            <w:r w:rsidRPr="00972092">
              <w:rPr>
                <w:rFonts w:eastAsia="Times New Roman"/>
                <w:color w:val="000000"/>
              </w:rPr>
              <w:t>4</w:t>
            </w:r>
            <w:proofErr w:type="gramEnd"/>
            <w:r w:rsidRPr="00972092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6 038 682,61</w:t>
            </w:r>
          </w:p>
        </w:tc>
      </w:tr>
      <w:tr w:rsidR="006B63E7" w:rsidRPr="00972092" w:rsidTr="00B57AE3">
        <w:trPr>
          <w:trHeight w:val="69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07.2.И</w:t>
            </w:r>
            <w:proofErr w:type="gramStart"/>
            <w:r w:rsidRPr="00972092">
              <w:rPr>
                <w:rFonts w:eastAsia="Times New Roman"/>
                <w:color w:val="000000"/>
              </w:rPr>
              <w:t>4</w:t>
            </w:r>
            <w:proofErr w:type="gramEnd"/>
            <w:r w:rsidRPr="00972092">
              <w:rPr>
                <w:rFonts w:eastAsia="Times New Roman"/>
                <w:color w:val="000000"/>
              </w:rPr>
              <w:t>.55550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6 038 682,61</w:t>
            </w:r>
          </w:p>
        </w:tc>
      </w:tr>
      <w:tr w:rsidR="006B63E7" w:rsidRPr="00972092" w:rsidTr="00B57AE3">
        <w:trPr>
          <w:trHeight w:val="29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07.2.И</w:t>
            </w:r>
            <w:proofErr w:type="gramStart"/>
            <w:r w:rsidRPr="00972092">
              <w:rPr>
                <w:rFonts w:eastAsia="Times New Roman"/>
                <w:i/>
                <w:iCs/>
                <w:color w:val="000000"/>
              </w:rPr>
              <w:t>4</w:t>
            </w:r>
            <w:proofErr w:type="gramEnd"/>
            <w:r w:rsidRPr="00972092">
              <w:rPr>
                <w:rFonts w:eastAsia="Times New Roman"/>
                <w:i/>
                <w:iCs/>
                <w:color w:val="000000"/>
              </w:rPr>
              <w:t>.55550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6 132 908,94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5 973 744,09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6 038 682,61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288 624,21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12 374 630,00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12 686 960,00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4 705 300,00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4 710 000,00</w:t>
            </w:r>
          </w:p>
        </w:tc>
      </w:tr>
      <w:tr w:rsidR="006B63E7" w:rsidRPr="00972092" w:rsidTr="00B57AE3">
        <w:trPr>
          <w:trHeight w:val="52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4 710 000,00</w:t>
            </w:r>
          </w:p>
        </w:tc>
      </w:tr>
      <w:tr w:rsidR="006B63E7" w:rsidRPr="00972092" w:rsidTr="00B57AE3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Подпрограмма "Адресная инвестиционная </w:t>
            </w:r>
            <w:r w:rsidRPr="00972092">
              <w:rPr>
                <w:rFonts w:eastAsia="Times New Roman"/>
                <w:color w:val="000000"/>
              </w:rPr>
              <w:lastRenderedPageBreak/>
              <w:t>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4 710 000,00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Прочие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4 710 000,00</w:t>
            </w:r>
          </w:p>
        </w:tc>
      </w:tr>
      <w:tr w:rsidR="006B63E7" w:rsidRPr="00972092" w:rsidTr="00B57AE3">
        <w:trPr>
          <w:trHeight w:val="80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капитальный ремонт образовательных организаций Нижегородской области, реализующих общеобразовательные программы, за счёт средств областного и местного бюджетов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4 710 000,00</w:t>
            </w:r>
          </w:p>
        </w:tc>
      </w:tr>
      <w:tr w:rsidR="006B63E7" w:rsidRPr="00972092" w:rsidTr="00B57AE3">
        <w:trPr>
          <w:trHeight w:val="12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04.1.10.S2180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4 705 300,00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4 710 000,00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283 624,21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7 669 330,00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7 976 960,00</w:t>
            </w:r>
          </w:p>
        </w:tc>
      </w:tr>
      <w:tr w:rsidR="006B63E7" w:rsidRPr="00972092" w:rsidTr="00B57AE3">
        <w:trPr>
          <w:trHeight w:val="66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283 624,21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7 976 960,00</w:t>
            </w:r>
          </w:p>
        </w:tc>
      </w:tr>
      <w:tr w:rsidR="006B63E7" w:rsidRPr="00972092" w:rsidTr="00B57AE3">
        <w:trPr>
          <w:trHeight w:val="68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283 624,21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7 976 960,00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283 624,21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7 976 960,00</w:t>
            </w:r>
          </w:p>
        </w:tc>
      </w:tr>
      <w:tr w:rsidR="006B63E7" w:rsidRPr="00972092" w:rsidTr="00B57AE3">
        <w:trPr>
          <w:trHeight w:val="81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капитальный ремонт образовательных организаций Нижегородской области, реализующих общеобразовательные программы, за счёт средств областного и местного бюджетов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214 800,00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7 976 960,00</w:t>
            </w:r>
          </w:p>
        </w:tc>
      </w:tr>
      <w:tr w:rsidR="006B63E7" w:rsidRPr="00972092" w:rsidTr="00B57AE3">
        <w:trPr>
          <w:trHeight w:val="27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04.1.10.S2180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214 800,00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7 669 330,00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7 976 960,00</w:t>
            </w:r>
          </w:p>
        </w:tc>
      </w:tr>
      <w:tr w:rsidR="006B63E7" w:rsidRPr="00972092" w:rsidTr="00B57AE3">
        <w:trPr>
          <w:trHeight w:val="42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реализацию дополнительных мероприятий по модернизации школьных систем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04.1.10.S2350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68 824,21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7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04.1.10.S2350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68 824,21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75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73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06.1.01.29110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70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4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Подпрограмма "Адресная инвестиционная программа Воскресенского муниципального округа Нижегородской </w:t>
            </w:r>
            <w:r w:rsidRPr="00972092">
              <w:rPr>
                <w:rFonts w:eastAsia="Times New Roman"/>
                <w:color w:val="000000"/>
              </w:rPr>
              <w:lastRenderedPageBreak/>
              <w:t>области по строительству"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Прочие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8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Ремонт вентиляции и утепление ниш подвала музея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04.1.10.10120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04.1.10.10120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25 803 723,61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25 850 830,00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25 850 830,00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47 130,00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47 130,00</w:t>
            </w:r>
          </w:p>
        </w:tc>
      </w:tr>
      <w:tr w:rsidR="006B63E7" w:rsidRPr="00972092" w:rsidTr="00B57AE3">
        <w:trPr>
          <w:trHeight w:val="62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47 130,00</w:t>
            </w:r>
          </w:p>
        </w:tc>
      </w:tr>
      <w:tr w:rsidR="006B63E7" w:rsidRPr="00972092" w:rsidTr="00B57AE3">
        <w:trPr>
          <w:trHeight w:val="50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47 130,00</w:t>
            </w:r>
          </w:p>
        </w:tc>
      </w:tr>
      <w:tr w:rsidR="006B63E7" w:rsidRPr="00972092" w:rsidTr="00B57AE3">
        <w:trPr>
          <w:trHeight w:val="209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Реализация постановления </w:t>
            </w:r>
            <w:proofErr w:type="gramStart"/>
            <w:r w:rsidRPr="00972092">
              <w:rPr>
                <w:rFonts w:eastAsia="Times New Roman"/>
                <w:color w:val="000000"/>
              </w:rPr>
              <w:t>Правительства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НО от 15.06.2021 г №490 «Об утверждении Порядка предоставления и распределения из областного бюджета бюджетам муниципальных районов, муниципальных округов и городских округов Нижегородской области иных межбюджетных трансфертов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04.1.05.00000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47 130,00</w:t>
            </w:r>
          </w:p>
        </w:tc>
      </w:tr>
      <w:tr w:rsidR="006B63E7" w:rsidRPr="00972092" w:rsidTr="00B57AE3">
        <w:trPr>
          <w:trHeight w:val="118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местного бюджета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счёт средств областного бюджета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04.1.05.74500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47 130,00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04.1.05.74500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47 130,00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47 130,00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25 803 723,61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25 803 700,00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25 803 700,00</w:t>
            </w:r>
          </w:p>
        </w:tc>
      </w:tr>
      <w:tr w:rsidR="006B63E7" w:rsidRPr="00972092" w:rsidTr="00B57AE3">
        <w:trPr>
          <w:trHeight w:val="51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25 803 723,61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25 803 700,00</w:t>
            </w:r>
          </w:p>
        </w:tc>
      </w:tr>
      <w:tr w:rsidR="006B63E7" w:rsidRPr="00972092" w:rsidTr="00B57AE3">
        <w:trPr>
          <w:trHeight w:val="54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25 803 723,61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25 803 700,00</w:t>
            </w:r>
          </w:p>
        </w:tc>
      </w:tr>
      <w:tr w:rsidR="006B63E7" w:rsidRPr="00972092" w:rsidTr="00B57AE3">
        <w:trPr>
          <w:trHeight w:val="84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Выполнение государственных обязательств по обеспечению жильём отдельных категорий граждан, установленных законодательством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25 803 723,61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25 803 700,00</w:t>
            </w:r>
          </w:p>
        </w:tc>
      </w:tr>
      <w:tr w:rsidR="006B63E7" w:rsidRPr="00972092" w:rsidTr="00B57AE3">
        <w:trPr>
          <w:trHeight w:val="298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 xml:space="preserve">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 w:rsidRPr="00972092">
              <w:rPr>
                <w:rFonts w:eastAsia="Times New Roman"/>
                <w:color w:val="000000"/>
              </w:rPr>
              <w:t>помещений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04.1.03.73120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393 723,61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393 700,00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393 700,00</w:t>
            </w:r>
          </w:p>
        </w:tc>
      </w:tr>
      <w:tr w:rsidR="006B63E7" w:rsidRPr="00972092" w:rsidTr="00B57AE3">
        <w:trPr>
          <w:trHeight w:val="53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04.1.03.73120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393 723,61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393 700,00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393 700,00</w:t>
            </w:r>
          </w:p>
        </w:tc>
      </w:tr>
      <w:tr w:rsidR="006B63E7" w:rsidRPr="00972092" w:rsidTr="00B57AE3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04.1.03.R0820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25 410 000,00</w:t>
            </w:r>
          </w:p>
        </w:tc>
      </w:tr>
      <w:tr w:rsidR="006B63E7" w:rsidRPr="00972092" w:rsidTr="00B57AE3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04.1.03.R0820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25 410 000,00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25 410 000,00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25 410 000,00</w:t>
            </w:r>
          </w:p>
        </w:tc>
      </w:tr>
      <w:tr w:rsidR="006B63E7" w:rsidRPr="00972092" w:rsidTr="00B57AE3">
        <w:trPr>
          <w:trHeight w:val="100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КОМИТЕТ ПО УПРАВЛЕНИЮ МУНИЦИПАЛЬНЫМ ИМУЩЕСТВОМ ВОСКРЕСЕНСКОГО МУНИЦИПАЛЬНОГО ОКРУГА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8 233 967,12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5 613 100,00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5 613 100,00</w:t>
            </w:r>
          </w:p>
        </w:tc>
      </w:tr>
      <w:tr w:rsidR="006B63E7" w:rsidRPr="00972092" w:rsidTr="00B57AE3">
        <w:trPr>
          <w:trHeight w:val="31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5 397 719,58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5 397 719,58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</w:tr>
      <w:tr w:rsidR="006B63E7" w:rsidRPr="00972092" w:rsidTr="00B57AE3">
        <w:trPr>
          <w:trHeight w:val="85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5 381 195,58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4 735 900,00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4 735 900,00</w:t>
            </w:r>
          </w:p>
        </w:tc>
      </w:tr>
      <w:tr w:rsidR="006B63E7" w:rsidRPr="00972092" w:rsidTr="00B57AE3">
        <w:trPr>
          <w:trHeight w:val="60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674 695,58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250 000,00</w:t>
            </w:r>
          </w:p>
        </w:tc>
      </w:tr>
      <w:tr w:rsidR="006B63E7" w:rsidRPr="00972092" w:rsidTr="00B57AE3">
        <w:trPr>
          <w:trHeight w:val="33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674 695,58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250 000,00</w:t>
            </w:r>
          </w:p>
        </w:tc>
      </w:tr>
      <w:tr w:rsidR="006B63E7" w:rsidRPr="00972092" w:rsidTr="00B57AE3">
        <w:trPr>
          <w:trHeight w:val="190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Проведение технической инвентаризации объектов недвижимого имущества, линейных сооружений, в т.ч. имущества казны, изготовление технических планов, постановка на кадастровый учет и государственная регистрация прав, в том числе и для реализации прогнозного плана (программы) приватизации муниципального имущества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13.1.02.29011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427 830,96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9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13.1.02.29011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427 830,96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Оценка рыночной стоимости объектов муниципальной собственности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13.1.02.29012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250 000,00</w:t>
            </w:r>
          </w:p>
        </w:tc>
      </w:tr>
      <w:tr w:rsidR="006B63E7" w:rsidRPr="00972092" w:rsidTr="00B57AE3">
        <w:trPr>
          <w:trHeight w:val="13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13.1.02.29012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246 864,62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</w:tr>
      <w:tr w:rsidR="006B63E7" w:rsidRPr="00972092" w:rsidTr="00B57AE3">
        <w:trPr>
          <w:trHeight w:val="14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4 706 500,00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4 485 900,00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13.2.01.00000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4 706 500,00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4 485 900,00</w:t>
            </w:r>
          </w:p>
        </w:tc>
      </w:tr>
      <w:tr w:rsidR="006B63E7" w:rsidRPr="00972092" w:rsidTr="00B57AE3">
        <w:trPr>
          <w:trHeight w:val="11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деятельности аппарата управления КУМИ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4 706 500,00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4 485 900,00</w:t>
            </w:r>
          </w:p>
        </w:tc>
      </w:tr>
      <w:tr w:rsidR="006B63E7" w:rsidRPr="00972092" w:rsidTr="00B57AE3">
        <w:trPr>
          <w:trHeight w:val="97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13.2.01.20190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4 490 500,00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4 325 000,00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4 325 000,00</w:t>
            </w:r>
          </w:p>
        </w:tc>
      </w:tr>
      <w:tr w:rsidR="006B63E7" w:rsidRPr="00972092" w:rsidTr="00B57AE3">
        <w:trPr>
          <w:trHeight w:val="4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13.2.01.20190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216 000,00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160 900,00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160 900,00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16 524,00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6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16 524,00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16 524,00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16 524,00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0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16 524,00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1 212 176,35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3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агропромышленного комплекса Воскресенского 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"Развитие сельского хозяйства, пищевой и перерабатывающей промышленности Воскресенского муниципального района" до 2024 года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1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12.1.64.00000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Подготовка проектов межевания земельных участков и на проведение </w:t>
            </w:r>
            <w:r w:rsidRPr="00972092">
              <w:rPr>
                <w:rFonts w:eastAsia="Times New Roman"/>
                <w:color w:val="000000"/>
              </w:rPr>
              <w:lastRenderedPageBreak/>
              <w:t>кадастровых работ за счет средств областного и местного бюджетов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12.1.64.L5990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5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12.1.64.L5990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212 176,35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</w:tr>
      <w:tr w:rsidR="006B63E7" w:rsidRPr="00972092" w:rsidTr="00B57AE3">
        <w:trPr>
          <w:trHeight w:val="62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212 176,35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225 000,00</w:t>
            </w:r>
          </w:p>
        </w:tc>
      </w:tr>
      <w:tr w:rsidR="006B63E7" w:rsidRPr="00972092" w:rsidTr="00B57AE3">
        <w:trPr>
          <w:trHeight w:val="77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212 176,35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225 000,00</w:t>
            </w:r>
          </w:p>
        </w:tc>
      </w:tr>
      <w:tr w:rsidR="006B63E7" w:rsidRPr="00972092" w:rsidTr="00B57AE3">
        <w:trPr>
          <w:trHeight w:val="36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212 176,35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225 000,00</w:t>
            </w:r>
          </w:p>
        </w:tc>
      </w:tr>
      <w:tr w:rsidR="006B63E7" w:rsidRPr="00972092" w:rsidTr="00B57AE3">
        <w:trPr>
          <w:trHeight w:val="38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Формирование земельных участков, в том числе под объектами муниципальной собственности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13.1.02.29005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212 176,35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225 000,00</w:t>
            </w:r>
          </w:p>
        </w:tc>
      </w:tr>
      <w:tr w:rsidR="006B63E7" w:rsidRPr="00972092" w:rsidTr="00B57AE3">
        <w:trPr>
          <w:trHeight w:val="25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13.1.02.29005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212 176,35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225 000,00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1 624 071,19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1 624 071,19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</w:tr>
      <w:tr w:rsidR="006B63E7" w:rsidRPr="00972092" w:rsidTr="00B57AE3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177 741,08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</w:tr>
      <w:tr w:rsidR="006B63E7" w:rsidRPr="00972092" w:rsidTr="00B57AE3">
        <w:trPr>
          <w:trHeight w:val="42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Подпрограмма "Снижение количества технологических нарушений на системах </w:t>
            </w:r>
            <w:r w:rsidRPr="00972092">
              <w:rPr>
                <w:rFonts w:eastAsia="Times New Roman"/>
                <w:color w:val="000000"/>
              </w:rPr>
              <w:lastRenderedPageBreak/>
              <w:t>и устранение их в нормативные сроки"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177 741,08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</w:tr>
      <w:tr w:rsidR="006B63E7" w:rsidRPr="00972092" w:rsidTr="00B57AE3">
        <w:trPr>
          <w:trHeight w:val="29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Взносы на капремонт по муниципальному жилфонду многоквартирных домов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177 741,08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</w:tr>
      <w:tr w:rsidR="006B63E7" w:rsidRPr="00972092" w:rsidTr="00B57AE3">
        <w:trPr>
          <w:trHeight w:val="45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взносы на капремонт по муниципальному жилфонду многоквартирных домов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05.2.02.29050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177 741,08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</w:tr>
      <w:tr w:rsidR="006B63E7" w:rsidRPr="00972092" w:rsidTr="00B57AE3">
        <w:trPr>
          <w:trHeight w:val="32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05.2.02.29050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177 741,08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6B63E7" w:rsidRPr="00972092" w:rsidTr="00B57AE3">
        <w:trPr>
          <w:trHeight w:val="47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9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2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2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Приобретение имущества в муниципальную собственность Воскресенского муниципального округа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13.1.02.29016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13.1.02.29016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446 330,11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452 200,00</w:t>
            </w:r>
          </w:p>
        </w:tc>
      </w:tr>
      <w:tr w:rsidR="006B63E7" w:rsidRPr="00972092" w:rsidTr="00B57AE3">
        <w:trPr>
          <w:trHeight w:val="11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446 330,11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452 200,00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446 330,11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452 200,00</w:t>
            </w:r>
          </w:p>
        </w:tc>
      </w:tr>
      <w:tr w:rsidR="006B63E7" w:rsidRPr="00972092" w:rsidTr="00B57AE3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мероприятия в области жилищно-</w:t>
            </w:r>
            <w:r w:rsidRPr="00972092">
              <w:rPr>
                <w:rFonts w:eastAsia="Times New Roman"/>
                <w:color w:val="000000"/>
              </w:rPr>
              <w:lastRenderedPageBreak/>
              <w:t>коммунального хозяйства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446 330,11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452 200,00</w:t>
            </w:r>
          </w:p>
        </w:tc>
      </w:tr>
      <w:tr w:rsidR="006B63E7" w:rsidRPr="00972092" w:rsidTr="00B57AE3">
        <w:trPr>
          <w:trHeight w:val="35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77.7.04.29130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446 330,11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452 200,00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452 200,00</w:t>
            </w:r>
          </w:p>
        </w:tc>
      </w:tr>
      <w:tr w:rsidR="006B63E7" w:rsidRPr="00972092" w:rsidTr="00B57AE3">
        <w:trPr>
          <w:trHeight w:val="57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АДМИНИСТРАЦИЯ ВОСКРЕСЕНСКОГО МУНИЦИПАЛЬНОГО ОКРУГА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120 799 982,88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98 956 940,00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99 122 701,00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57 913 715,96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54 373 800,00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54 373 800,00</w:t>
            </w:r>
          </w:p>
        </w:tc>
      </w:tr>
      <w:tr w:rsidR="006B63E7" w:rsidRPr="00972092" w:rsidTr="00B57AE3">
        <w:trPr>
          <w:trHeight w:val="67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5 045 600,00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4 634 600,00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4 634 600,00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4 634 600,00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4 634 600,00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4 634 600,00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77.7.01.01000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4 634 600,00</w:t>
            </w:r>
          </w:p>
        </w:tc>
      </w:tr>
      <w:tr w:rsidR="006B63E7" w:rsidRPr="00972092" w:rsidTr="00B57AE3">
        <w:trPr>
          <w:trHeight w:val="92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77.7.01.01000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5 040 100,00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4 634 600,00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4 634 600,00</w:t>
            </w:r>
          </w:p>
        </w:tc>
      </w:tr>
      <w:tr w:rsidR="006B63E7" w:rsidRPr="00972092" w:rsidTr="00B57AE3">
        <w:trPr>
          <w:trHeight w:val="9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77.7.01.01000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муниципальных образований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912 604,96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924 200,00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924 200,00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912 604,96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924 200,00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912 604,96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924 200,00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912 604,96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924 200,00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912 604,96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924 200,00</w:t>
            </w:r>
          </w:p>
        </w:tc>
      </w:tr>
      <w:tr w:rsidR="006B63E7" w:rsidRPr="00972092" w:rsidTr="00B57AE3">
        <w:trPr>
          <w:trHeight w:val="119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800 100,00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800 100,00</w:t>
            </w:r>
          </w:p>
        </w:tc>
      </w:tr>
      <w:tr w:rsidR="006B63E7" w:rsidRPr="00972092" w:rsidTr="00B57AE3">
        <w:trPr>
          <w:trHeight w:val="36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112 504,96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124 100,00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124 100,00</w:t>
            </w:r>
          </w:p>
        </w:tc>
      </w:tr>
      <w:tr w:rsidR="006B63E7" w:rsidRPr="00972092" w:rsidTr="00B57AE3">
        <w:trPr>
          <w:trHeight w:val="108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34 324 412,03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34 572 500,00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34 572 500,00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34 324 412,03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34 572 500,00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34 572 500,00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34 324 412,03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34 572 500,00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34 572 500,00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34 324 412,03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34 572 500,00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34 572 500,00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32 851 012,03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33 099 100,00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33 099 100,00</w:t>
            </w:r>
          </w:p>
        </w:tc>
      </w:tr>
      <w:tr w:rsidR="006B63E7" w:rsidRPr="00972092" w:rsidTr="00B57AE3">
        <w:trPr>
          <w:trHeight w:val="117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30 202 200,00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30 202 200,00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30 202 200,00</w:t>
            </w:r>
          </w:p>
        </w:tc>
      </w:tr>
      <w:tr w:rsidR="006B63E7" w:rsidRPr="00972092" w:rsidTr="00B57AE3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2 645 312,03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2 893 400,00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2 893 400,00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</w:tr>
      <w:tr w:rsidR="006B63E7" w:rsidRPr="00972092" w:rsidTr="00B57AE3">
        <w:trPr>
          <w:trHeight w:val="81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 (единая субвенция)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738 400,00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738 400,00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738 400,00</w:t>
            </w:r>
          </w:p>
        </w:tc>
      </w:tr>
      <w:tr w:rsidR="006B63E7" w:rsidRPr="00972092" w:rsidTr="00B57AE3">
        <w:trPr>
          <w:trHeight w:val="98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77.7.01.73920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698 000,00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698 000,00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698 000,00</w:t>
            </w:r>
          </w:p>
        </w:tc>
      </w:tr>
      <w:tr w:rsidR="006B63E7" w:rsidRPr="00972092" w:rsidTr="00B57AE3">
        <w:trPr>
          <w:trHeight w:val="44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77.7.01.73920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40 400,00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40 400,00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40 400,00</w:t>
            </w:r>
          </w:p>
        </w:tc>
      </w:tr>
      <w:tr w:rsidR="006B63E7" w:rsidRPr="00972092" w:rsidTr="00B57AE3">
        <w:trPr>
          <w:trHeight w:val="73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местного бюджета на исполнение отдельных государственных полномочий по организации и осуществлению деятельности по опеке и попечительству в отношении совершеннолетних граждан (единая субвенция)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77.7.01.73940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735 000,00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735 000,00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735 000,00</w:t>
            </w:r>
          </w:p>
        </w:tc>
      </w:tr>
      <w:tr w:rsidR="006B63E7" w:rsidRPr="00972092" w:rsidTr="00B57AE3">
        <w:trPr>
          <w:trHeight w:val="105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77.7.01.73940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698 000,00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698 000,00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698 000,00</w:t>
            </w:r>
          </w:p>
        </w:tc>
      </w:tr>
      <w:tr w:rsidR="006B63E7" w:rsidRPr="00972092" w:rsidTr="00B57AE3">
        <w:trPr>
          <w:trHeight w:val="24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77.7.01.73940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37 000,00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37 000,00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37 000,00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67 400,00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7 800,00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7 800,00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7 800,00</w:t>
            </w:r>
          </w:p>
        </w:tc>
      </w:tr>
      <w:tr w:rsidR="006B63E7" w:rsidRPr="00972092" w:rsidTr="00B57AE3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7 800,00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 за счет средств федерального бюджета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7 800,00</w:t>
            </w:r>
          </w:p>
        </w:tc>
      </w:tr>
      <w:tr w:rsidR="006B63E7" w:rsidRPr="00972092" w:rsidTr="00B57AE3">
        <w:trPr>
          <w:trHeight w:val="106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77.7.03.51200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7 800,00</w:t>
            </w:r>
          </w:p>
        </w:tc>
      </w:tr>
      <w:tr w:rsidR="006B63E7" w:rsidRPr="00972092" w:rsidTr="00B57AE3">
        <w:trPr>
          <w:trHeight w:val="25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77.7.03.51200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67 400,00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7 800,00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17 563 698,97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14 234 700,00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14 234 700,00</w:t>
            </w:r>
          </w:p>
        </w:tc>
      </w:tr>
      <w:tr w:rsidR="006B63E7" w:rsidRPr="00972092" w:rsidTr="00B57AE3">
        <w:trPr>
          <w:trHeight w:val="51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183 271,05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185 600,00</w:t>
            </w:r>
          </w:p>
        </w:tc>
      </w:tr>
      <w:tr w:rsidR="006B63E7" w:rsidRPr="00972092" w:rsidTr="00B57AE3">
        <w:trPr>
          <w:trHeight w:val="10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183 271,05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185 600,00</w:t>
            </w:r>
          </w:p>
        </w:tc>
      </w:tr>
      <w:tr w:rsidR="006B63E7" w:rsidRPr="00972092" w:rsidTr="00B57AE3">
        <w:trPr>
          <w:trHeight w:val="11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Организация повышения квалификации и </w:t>
            </w:r>
            <w:r w:rsidRPr="00972092">
              <w:rPr>
                <w:rFonts w:eastAsia="Times New Roman"/>
                <w:color w:val="000000"/>
              </w:rPr>
              <w:lastRenderedPageBreak/>
              <w:t>переподготовки муниципальных служащих, участие в семинарах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183 271,05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185 600,00</w:t>
            </w:r>
          </w:p>
        </w:tc>
      </w:tr>
      <w:tr w:rsidR="006B63E7" w:rsidRPr="00972092" w:rsidTr="00B57AE3">
        <w:trPr>
          <w:trHeight w:val="54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183 271,05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185 600,00</w:t>
            </w:r>
          </w:p>
        </w:tc>
      </w:tr>
      <w:tr w:rsidR="006B63E7" w:rsidRPr="00972092" w:rsidTr="00B57AE3">
        <w:trPr>
          <w:trHeight w:val="14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06.1.01.29110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183 271,05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185 600,00</w:t>
            </w:r>
          </w:p>
        </w:tc>
      </w:tr>
      <w:tr w:rsidR="006B63E7" w:rsidRPr="00972092" w:rsidTr="00B57AE3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167 867,58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2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«Повышение безопасности дорожного движения в Воскресенском муниципальном округе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167 867,58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01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167 867,58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3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Приобретение и распространение среди учащихся образовательных учреждений и населения округа </w:t>
            </w:r>
            <w:proofErr w:type="spellStart"/>
            <w:r w:rsidRPr="00972092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972092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123 432,31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6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приобретение и распространение среди учащихся образовательных учреждений и населения </w:t>
            </w:r>
            <w:r w:rsidRPr="00972092">
              <w:rPr>
                <w:rFonts w:eastAsia="Times New Roman"/>
                <w:color w:val="000000"/>
              </w:rPr>
              <w:lastRenderedPageBreak/>
              <w:t xml:space="preserve">округа </w:t>
            </w:r>
            <w:proofErr w:type="spellStart"/>
            <w:r w:rsidRPr="00972092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972092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11.5.14.29910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3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11.5.14.29910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Акция "Засветись"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11.5.14.29920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2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11.5.14.29920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6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11.5.16.00000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7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11.5.16.29910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11.5.16.29910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19 749,26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Установка (закрепление) баннеров наружной рекламы по тематике БДД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11.5.17.00000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4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установку (закрепление) баннеров наружной рекламы по тематике БДД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11.5.17.29910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7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11.5.17.29910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14 812,51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2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Изготовление и распространение профилактических листовок по тематике БДД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11.5.18.00000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9 873,50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9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изготовление и распространение профилактических листовок по тематике БДД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11.5.18.29910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9 873,50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2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11.5.18.29910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9 873,50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5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Муниципальная программа «Обеспечение сохранности архивных фондов Воскресенского 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414 732,20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310 000,00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310 000,00</w:t>
            </w:r>
          </w:p>
        </w:tc>
      </w:tr>
      <w:tr w:rsidR="006B63E7" w:rsidRPr="00972092" w:rsidTr="00B57AE3">
        <w:trPr>
          <w:trHeight w:val="28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"Повышение качества комплектования и хранения архивных документов"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414 732,20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310 000,00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310 000,00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Приобретение специальных коробок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17.1.01.00000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118 495,56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120 000,00</w:t>
            </w:r>
          </w:p>
        </w:tc>
      </w:tr>
      <w:tr w:rsidR="006B63E7" w:rsidRPr="00972092" w:rsidTr="00B57AE3">
        <w:trPr>
          <w:trHeight w:val="40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приобретение специальных коробок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17.1.01.29110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118 495,56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120 000,00</w:t>
            </w:r>
          </w:p>
        </w:tc>
      </w:tr>
      <w:tr w:rsidR="006B63E7" w:rsidRPr="00972092" w:rsidTr="00B57AE3">
        <w:trPr>
          <w:trHeight w:val="3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17.1.01.29110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118 495,56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120 000,00</w:t>
            </w:r>
          </w:p>
        </w:tc>
      </w:tr>
      <w:tr w:rsidR="006B63E7" w:rsidRPr="00972092" w:rsidTr="00B57AE3">
        <w:trPr>
          <w:trHeight w:val="28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17.1.03.00000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100 000,00</w:t>
            </w:r>
          </w:p>
        </w:tc>
      </w:tr>
      <w:tr w:rsidR="006B63E7" w:rsidRPr="00972092" w:rsidTr="00B57AE3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17.1.03.29110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100 000,00</w:t>
            </w:r>
          </w:p>
        </w:tc>
      </w:tr>
      <w:tr w:rsidR="006B63E7" w:rsidRPr="00972092" w:rsidTr="00B57AE3">
        <w:trPr>
          <w:trHeight w:val="42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17.1.03.29110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</w:tr>
      <w:tr w:rsidR="006B63E7" w:rsidRPr="00972092" w:rsidTr="00B57AE3">
        <w:trPr>
          <w:trHeight w:val="15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Ремонт дел по личному составу, оцифровка ОЦД в лаборатории г. Нижний Новгород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17.1.05.00000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90 000,00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ремонт дел по личному составу, оцифровка ОЦД в лаборатории г. Нижний Новгород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17.1.05.29110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90 000,00</w:t>
            </w:r>
          </w:p>
        </w:tc>
      </w:tr>
      <w:tr w:rsidR="006B63E7" w:rsidRPr="00972092" w:rsidTr="00B57AE3">
        <w:trPr>
          <w:trHeight w:val="62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17.1.05.29110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90 000,00</w:t>
            </w:r>
          </w:p>
        </w:tc>
      </w:tr>
      <w:tr w:rsidR="006B63E7" w:rsidRPr="00972092" w:rsidTr="00B57AE3">
        <w:trPr>
          <w:trHeight w:val="38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«Улучшение условий и охраны труда в Воскресенском муниципальном округе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80 969,93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74 000,00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74 000,00</w:t>
            </w:r>
          </w:p>
        </w:tc>
      </w:tr>
      <w:tr w:rsidR="006B63E7" w:rsidRPr="00972092" w:rsidTr="00B57AE3">
        <w:trPr>
          <w:trHeight w:val="51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«Правовое обеспечение охраны труда, информационное обеспечение и пропаганда культуры охраны труда и здорового образа жизни при трудовой деятельности»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42 000,00</w:t>
            </w:r>
          </w:p>
        </w:tc>
      </w:tr>
      <w:tr w:rsidR="006B63E7" w:rsidRPr="00972092" w:rsidTr="00B57AE3">
        <w:trPr>
          <w:trHeight w:val="40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Информационное обеспечение и пропаганда культуры охраны труда и здорового образа жизни </w:t>
            </w:r>
            <w:proofErr w:type="gramStart"/>
            <w:r w:rsidRPr="00972092">
              <w:rPr>
                <w:rFonts w:eastAsia="Times New Roman"/>
                <w:color w:val="000000"/>
              </w:rPr>
              <w:t>при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трудовой деятельно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19.1.20.00000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42 000,00</w:t>
            </w:r>
          </w:p>
        </w:tc>
      </w:tr>
      <w:tr w:rsidR="006B63E7" w:rsidRPr="00972092" w:rsidTr="00B57AE3">
        <w:trPr>
          <w:trHeight w:val="70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19.1.27.00000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21 000,00</w:t>
            </w:r>
          </w:p>
        </w:tc>
      </w:tr>
      <w:tr w:rsidR="006B63E7" w:rsidRPr="00972092" w:rsidTr="00B57AE3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19.1.27.29120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21 000,00</w:t>
            </w:r>
          </w:p>
        </w:tc>
      </w:tr>
      <w:tr w:rsidR="006B63E7" w:rsidRPr="00972092" w:rsidTr="00B57AE3">
        <w:trPr>
          <w:trHeight w:val="15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19.1.27.29120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</w:tr>
      <w:tr w:rsidR="006B63E7" w:rsidRPr="00972092" w:rsidTr="00B57AE3">
        <w:trPr>
          <w:trHeight w:val="87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19.1.28.00000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21 000,00</w:t>
            </w:r>
          </w:p>
        </w:tc>
      </w:tr>
      <w:tr w:rsidR="006B63E7" w:rsidRPr="00972092" w:rsidTr="00B57AE3">
        <w:trPr>
          <w:trHeight w:val="90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19.1.28.29120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21 000,00</w:t>
            </w:r>
          </w:p>
        </w:tc>
      </w:tr>
      <w:tr w:rsidR="006B63E7" w:rsidRPr="00972092" w:rsidTr="00B57AE3">
        <w:trPr>
          <w:trHeight w:val="37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19.1.28.29120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</w:tr>
      <w:tr w:rsidR="006B63E7" w:rsidRPr="00972092" w:rsidTr="00B57AE3">
        <w:trPr>
          <w:trHeight w:val="38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«Обучение и профессиональная подготовка работников по охране труда на основе современных технологий обучения»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32 000,00</w:t>
            </w:r>
          </w:p>
        </w:tc>
      </w:tr>
      <w:tr w:rsidR="006B63E7" w:rsidRPr="00972092" w:rsidTr="00B57AE3">
        <w:trPr>
          <w:trHeight w:val="54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Обучение и профессиональная подготовка работников по охране труда на основе современных технологий обучения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19.2.30.00000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32 000,00</w:t>
            </w:r>
          </w:p>
        </w:tc>
      </w:tr>
      <w:tr w:rsidR="006B63E7" w:rsidRPr="00972092" w:rsidTr="00B57AE3">
        <w:trPr>
          <w:trHeight w:val="85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Организация обучения по охране труда и проверки </w:t>
            </w:r>
            <w:proofErr w:type="gramStart"/>
            <w:r w:rsidRPr="00972092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19.2.31.00000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32 000,00</w:t>
            </w:r>
          </w:p>
        </w:tc>
      </w:tr>
      <w:tr w:rsidR="006B63E7" w:rsidRPr="00972092" w:rsidTr="00B57AE3">
        <w:trPr>
          <w:trHeight w:val="98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организацию обучения по охране труда и проверку </w:t>
            </w:r>
            <w:proofErr w:type="gramStart"/>
            <w:r w:rsidRPr="00972092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и </w:t>
            </w:r>
            <w:r w:rsidRPr="00972092">
              <w:rPr>
                <w:rFonts w:eastAsia="Times New Roman"/>
                <w:color w:val="000000"/>
              </w:rPr>
              <w:lastRenderedPageBreak/>
              <w:t>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19.2.31.29120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32 000,00</w:t>
            </w:r>
          </w:p>
        </w:tc>
      </w:tr>
      <w:tr w:rsidR="006B63E7" w:rsidRPr="00972092" w:rsidTr="00B57AE3">
        <w:trPr>
          <w:trHeight w:val="46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19.2.31.29120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31 597,91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32 000,00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32 000,00</w:t>
            </w:r>
          </w:p>
        </w:tc>
      </w:tr>
      <w:tr w:rsidR="006B63E7" w:rsidRPr="00972092" w:rsidTr="00B57AE3">
        <w:trPr>
          <w:trHeight w:val="46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14 021,55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14 200,00</w:t>
            </w:r>
          </w:p>
        </w:tc>
      </w:tr>
      <w:tr w:rsidR="006B63E7" w:rsidRPr="00972092" w:rsidTr="00B57AE3">
        <w:trPr>
          <w:trHeight w:val="63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доступа к информации о деятельности органов местного самоуправления и находящихся в их ведении учреждений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14 021,55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14 200,00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публикацию статей в газете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21.1.02.25050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14 021,55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14 200,00</w:t>
            </w:r>
          </w:p>
        </w:tc>
      </w:tr>
      <w:tr w:rsidR="006B63E7" w:rsidRPr="00972092" w:rsidTr="00B57AE3">
        <w:trPr>
          <w:trHeight w:val="32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21.1.02.25050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14 021,55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14 200,00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16 702 836,66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13 650 900,00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13 650 900,00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16 702 836,66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13 650 900,00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13 650 900,00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Муниципальные учреждения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16 297 570,00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13 100 900,00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13 100 900,00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16 297 570,00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13 100 900,00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13 100 900,00</w:t>
            </w:r>
          </w:p>
        </w:tc>
      </w:tr>
      <w:tr w:rsidR="006B63E7" w:rsidRPr="00972092" w:rsidTr="00B57AE3">
        <w:trPr>
          <w:trHeight w:val="82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8 755 900,00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5 981 000,00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5 981 000,00</w:t>
            </w:r>
          </w:p>
        </w:tc>
      </w:tr>
      <w:tr w:rsidR="006B63E7" w:rsidRPr="00972092" w:rsidTr="00B57AE3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7 523 670,00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7 101 900,00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7 101 900,00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405 266,66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550 000,00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405 266,66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550 000,00</w:t>
            </w:r>
          </w:p>
        </w:tc>
      </w:tr>
      <w:tr w:rsidR="006B63E7" w:rsidRPr="00972092" w:rsidTr="00B57AE3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351 144,64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54 122,02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1 744 700,00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1 938 000,00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2 448 200,00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1 744 700,00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1 938 000,00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2 448 200,00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2 448 200,00</w:t>
            </w:r>
          </w:p>
        </w:tc>
      </w:tr>
      <w:tr w:rsidR="006B63E7" w:rsidRPr="00972092" w:rsidTr="00B57AE3">
        <w:trPr>
          <w:trHeight w:val="1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2 448 200,00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 за счет средств федерального бюджета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2 448 200,00</w:t>
            </w:r>
          </w:p>
        </w:tc>
      </w:tr>
      <w:tr w:rsidR="006B63E7" w:rsidRPr="00972092" w:rsidTr="00B57AE3">
        <w:trPr>
          <w:trHeight w:val="117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2 448 200,00</w:t>
            </w:r>
          </w:p>
        </w:tc>
      </w:tr>
      <w:tr w:rsidR="006B63E7" w:rsidRPr="00972092" w:rsidTr="00B57AE3">
        <w:trPr>
          <w:trHeight w:val="93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77.7.03.51180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1 348 730,00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1 348 730,00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1 348 730,00</w:t>
            </w:r>
          </w:p>
        </w:tc>
      </w:tr>
      <w:tr w:rsidR="006B63E7" w:rsidRPr="00972092" w:rsidTr="00B57AE3">
        <w:trPr>
          <w:trHeight w:val="40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77.7.03.51180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395 970,00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589 270,00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1 099 470,00</w:t>
            </w:r>
          </w:p>
        </w:tc>
      </w:tr>
      <w:tr w:rsidR="006B63E7" w:rsidRPr="00972092" w:rsidTr="00B57AE3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9 455 879,10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</w:tr>
      <w:tr w:rsidR="006B63E7" w:rsidRPr="00972092" w:rsidTr="00B57AE3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9 455 879,10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</w:tr>
      <w:tr w:rsidR="006B63E7" w:rsidRPr="00972092" w:rsidTr="00B57AE3">
        <w:trPr>
          <w:trHeight w:val="84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9 455 879,10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8 585 600,00</w:t>
            </w:r>
          </w:p>
        </w:tc>
      </w:tr>
      <w:tr w:rsidR="006B63E7" w:rsidRPr="00972092" w:rsidTr="00B57AE3">
        <w:trPr>
          <w:trHeight w:val="18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745 843,83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7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523 349,74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11.1.11.00000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9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11.1.11.29910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7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11.1.11.29910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29 622,76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4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Приведение в соответствующий вид укрытий (в количестве 4 шт.) </w:t>
            </w:r>
            <w:proofErr w:type="gramStart"/>
            <w:r w:rsidRPr="00972092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972092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11.1.13.00000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9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 xml:space="preserve">Расходы на приведение в соответствующий вид укрытий (в количестве 4 шт.) </w:t>
            </w:r>
            <w:proofErr w:type="gramStart"/>
            <w:r w:rsidRPr="00972092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972092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11.1.13.29910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11.1.13.29910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493 726,98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8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Подготовка населения в области гражданской обороны, защиты населения и территории от чрезвычайных ситуаций на территории Воскресенского муниципального округа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11.1.20.00000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222 494,09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11.1.21.00000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85 908,94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0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11.1.21.29910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85 908,94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5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11.1.21.29910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85 908,94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7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Оснащение учебно-консультационных пунктов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11.1.22.00000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оснащение учебно-консультационных пунктов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11.1.22.29910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2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11.1.22.29910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Изготовление плакатов, памяток в области гражданской обороны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11.1.23.00000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37 838,85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изготовление плакатов, памяток в области гражданской обороны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11.1.23.29910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37 838,85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6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11.1.23.29910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37 838,85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3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"Развитие единой дежурно-диспетчерской службы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11.3.00.00000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8 585 600,00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повседневной деятельности ЕДДС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11.3.01.00000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8 585 600,00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деятельности ЕДДС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11.3.01.02590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8 585 600,00</w:t>
            </w:r>
          </w:p>
        </w:tc>
      </w:tr>
      <w:tr w:rsidR="006B63E7" w:rsidRPr="00972092" w:rsidTr="00B57AE3">
        <w:trPr>
          <w:trHeight w:val="84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11.3.01.02590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7 961 500,00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7 961 500,00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7 961 500,00</w:t>
            </w:r>
          </w:p>
        </w:tc>
      </w:tr>
      <w:tr w:rsidR="006B63E7" w:rsidRPr="00972092" w:rsidTr="00B57AE3">
        <w:trPr>
          <w:trHeight w:val="45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11.3.01.02590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704 100,00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624 100,00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624 100,00</w:t>
            </w:r>
          </w:p>
        </w:tc>
      </w:tr>
      <w:tr w:rsidR="006B63E7" w:rsidRPr="00972092" w:rsidTr="00B57AE3">
        <w:trPr>
          <w:trHeight w:val="75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"О мерах по противодействию терроризму и экстремизму на территории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11.4.00.00000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44 435,27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35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Приведение антитеррористической защищенности социально значимых объектов (образования, здравоохранения, торговли, культуры, спорта), объектов транспортного комплекса и мест </w:t>
            </w:r>
            <w:r w:rsidRPr="00972092">
              <w:rPr>
                <w:rFonts w:eastAsia="Times New Roman"/>
                <w:color w:val="000000"/>
              </w:rPr>
              <w:lastRenderedPageBreak/>
              <w:t>массового пребывания людей в соответствие установленным требованиям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11.4.10.00000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Содержание камеры видеонаблюдения на въезде в р.п.Воскресенское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11.4.14.00000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2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содержание камеры видеонаблюдения на въезде в р.п.Воскресенское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11.4.14.29910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8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11.4.14.29910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29 622,76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Проведение мероприятий, направленных на устранение причин, условий и обстоятельств, способствующих распространению идеологии терроризма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11.4.30.00000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Изготовление памяток по профилактическим мерам антитеррористического характера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11.4.31.00000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5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изготовление памяток по профилактическим мерам антитеррористического характера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11.4.31.29910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6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11.4.31.29910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14 812,51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11 727 250,57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5 437 840,00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2 937 840,00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40 500,00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40 500,00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40 500,00</w:t>
            </w:r>
          </w:p>
        </w:tc>
      </w:tr>
      <w:tr w:rsidR="006B63E7" w:rsidRPr="00972092" w:rsidTr="00B57AE3">
        <w:trPr>
          <w:trHeight w:val="40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40 500,00</w:t>
            </w:r>
          </w:p>
        </w:tc>
      </w:tr>
      <w:tr w:rsidR="006B63E7" w:rsidRPr="00972092" w:rsidTr="00B57AE3">
        <w:trPr>
          <w:trHeight w:val="55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05.3.00.00000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40 500,00</w:t>
            </w:r>
          </w:p>
        </w:tc>
      </w:tr>
      <w:tr w:rsidR="006B63E7" w:rsidRPr="00972092" w:rsidTr="00B57AE3">
        <w:trPr>
          <w:trHeight w:val="28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безопасности захоронений сибиреязвенных скотомогильников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05.3.05.00000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40 500,00</w:t>
            </w:r>
          </w:p>
        </w:tc>
      </w:tr>
      <w:tr w:rsidR="006B63E7" w:rsidRPr="00972092" w:rsidTr="00B57AE3">
        <w:trPr>
          <w:trHeight w:val="100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05.3.05.73400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40 500,00</w:t>
            </w:r>
          </w:p>
        </w:tc>
      </w:tr>
      <w:tr w:rsidR="006B63E7" w:rsidRPr="00972092" w:rsidTr="00B57AE3">
        <w:trPr>
          <w:trHeight w:val="19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05.3.05.73400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40 500,00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40 500,00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40 500,00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Транспорт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6 500 000,00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2 500 000,00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9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услуг пассажирского транспорта на территории Воскресенского 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8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"Сохранение маршрутной сети социальных пассажирских перевозок на территории округа"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74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Оплата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08.2.02.00000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1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оплату услуг, связанных с осуществлением регулярных пассажирских перевозок по регулируемым </w:t>
            </w:r>
            <w:r w:rsidRPr="00972092">
              <w:rPr>
                <w:rFonts w:eastAsia="Times New Roman"/>
                <w:color w:val="000000"/>
              </w:rPr>
              <w:lastRenderedPageBreak/>
              <w:t>тарифам по муниципальным маршрутам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08.2.02.25060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6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08.2.02.25060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6 500 000,00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2 500 000,00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Связь и информатика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743 553,20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18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743 553,20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2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743 553,20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Поддержание в готовности муниципального сегмента региональной автоматизированной системы централизованного оповещения населения Нижегородской области (РАСЦО) на территории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11.1.30.00000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743 553,20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6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Оплата услуг по обслуживанию каналов передачи данных муниципального сегмента РАСЦО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11.1.31.00000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128 369,06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5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оплату услуг по обслуживанию каналов передачи данных муниципального сегмента РАСЦО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11.1.31.29910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128 369,06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5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11.1.31.29910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128 369,06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Оплата услуг по обслуживанию </w:t>
            </w:r>
            <w:r w:rsidRPr="00972092">
              <w:rPr>
                <w:rFonts w:eastAsia="Times New Roman"/>
                <w:color w:val="000000"/>
              </w:rPr>
              <w:lastRenderedPageBreak/>
              <w:t>оборудования РАСЦО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11.1.32.00000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178 729,79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оплату услуг по обслуживанию оборудования РАСЦО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11.1.32.29910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178 729,79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3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11.1.32.29910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178 729,79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Оплата услуг за поставку электроэнергии для оборудования РАСЦО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11.1.33.00000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140 217,71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6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оплату услуг за поставку электроэнергии для оборудования РАСЦО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11.1.33.29910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140 217,71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1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11.1.33.29910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140 217,71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4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Оплата услуг по обслуживанию оборудования КТСО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11.1.35.00000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8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оплату услуг по обслуживанию оборудования КТСО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11.1.35.29910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11.1.35.29910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5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Замена аккумуляторов в источниках бесперебойного питания РАСЦО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11.1.37.00000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замену аккумуляторов в источниках бесперебойного питания РАСЦО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11.1.37.29910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8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11.1.37.29910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5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4 443 197,37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</w:tr>
      <w:tr w:rsidR="006B63E7" w:rsidRPr="00972092" w:rsidTr="00B57AE3">
        <w:trPr>
          <w:trHeight w:val="45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Муниципальная программа «Развитие предпринимательства в Воскресенском муниципальном округе Нижегородской </w:t>
            </w:r>
            <w:r w:rsidRPr="00972092">
              <w:rPr>
                <w:rFonts w:eastAsia="Times New Roman"/>
                <w:color w:val="000000"/>
              </w:rPr>
              <w:lastRenderedPageBreak/>
              <w:t>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3 090 383,23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2 897 340,00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2 897 340,00</w:t>
            </w:r>
          </w:p>
        </w:tc>
      </w:tr>
      <w:tr w:rsidR="006B63E7" w:rsidRPr="00972092" w:rsidTr="00B57AE3">
        <w:trPr>
          <w:trHeight w:val="61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 xml:space="preserve">Подпрограмма "Формирование благоприятной внешней среды для развития </w:t>
            </w:r>
            <w:proofErr w:type="spellStart"/>
            <w:r w:rsidRPr="00972092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972092">
              <w:rPr>
                <w:rFonts w:eastAsia="Times New Roman"/>
                <w:color w:val="000000"/>
              </w:rPr>
              <w:t>, малого и среднего предпринимательства"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88 618,32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</w:tr>
      <w:tr w:rsidR="006B63E7" w:rsidRPr="00972092" w:rsidTr="00B57AE3">
        <w:trPr>
          <w:trHeight w:val="105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15.1.04.00000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88 618,32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</w:tr>
      <w:tr w:rsidR="006B63E7" w:rsidRPr="00972092" w:rsidTr="00B57AE3">
        <w:trPr>
          <w:trHeight w:val="123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88 618,32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</w:tr>
      <w:tr w:rsidR="006B63E7" w:rsidRPr="00972092" w:rsidTr="00B57AE3">
        <w:trPr>
          <w:trHeight w:val="14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15.1.04.29130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88 618,32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</w:tr>
      <w:tr w:rsidR="006B63E7" w:rsidRPr="00972092" w:rsidTr="00B57AE3">
        <w:trPr>
          <w:trHeight w:val="72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Подпрограмма "Совершенствование и развитие деятельности инфраструктуры поддержки </w:t>
            </w:r>
            <w:proofErr w:type="spellStart"/>
            <w:r w:rsidRPr="00972092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972092">
              <w:rPr>
                <w:rFonts w:eastAsia="Times New Roman"/>
                <w:color w:val="000000"/>
              </w:rPr>
              <w:t xml:space="preserve"> и предпринимательства</w:t>
            </w:r>
            <w:proofErr w:type="gramStart"/>
            <w:r w:rsidRPr="00972092">
              <w:rPr>
                <w:rFonts w:eastAsia="Times New Roman"/>
                <w:color w:val="000000"/>
              </w:rPr>
              <w:t>."</w:t>
            </w:r>
            <w:proofErr w:type="gram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15.3.00.00000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2 853 646,59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2 747 340,00</w:t>
            </w:r>
          </w:p>
        </w:tc>
      </w:tr>
      <w:tr w:rsidR="006B63E7" w:rsidRPr="00972092" w:rsidTr="00B57AE3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15.3.03.00000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2 853 646,59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2 747 340,00</w:t>
            </w:r>
          </w:p>
        </w:tc>
      </w:tr>
      <w:tr w:rsidR="006B63E7" w:rsidRPr="00972092" w:rsidTr="00B57AE3">
        <w:trPr>
          <w:trHeight w:val="72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материально-техническое обеспечение АНО "Центр поддержки и развития бизнеса Воскресенского </w:t>
            </w:r>
            <w:r w:rsidRPr="00972092">
              <w:rPr>
                <w:rFonts w:eastAsia="Times New Roman"/>
                <w:color w:val="000000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15.3.03.25080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2 853 646,59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2 747 340,00</w:t>
            </w:r>
          </w:p>
        </w:tc>
      </w:tr>
      <w:tr w:rsidR="006B63E7" w:rsidRPr="00972092" w:rsidTr="00B57AE3">
        <w:trPr>
          <w:trHeight w:val="32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15.3.03.25080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2 853 646,59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2 747 340,00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2 747 340,00</w:t>
            </w:r>
          </w:p>
        </w:tc>
      </w:tr>
      <w:tr w:rsidR="006B63E7" w:rsidRPr="00972092" w:rsidTr="00B57AE3">
        <w:trPr>
          <w:trHeight w:val="47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Подпрограмма "Обучение и подготовка </w:t>
            </w:r>
            <w:proofErr w:type="spellStart"/>
            <w:r w:rsidRPr="00972092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972092">
              <w:rPr>
                <w:rFonts w:eastAsia="Times New Roman"/>
                <w:color w:val="000000"/>
              </w:rPr>
              <w:t>, кадров для субъектов малого и среднего предпринимательства и инфраструктуры"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15.4.00.00000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0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Подготовка видеосюжетов (роликов, фильмов) о развитии </w:t>
            </w:r>
            <w:proofErr w:type="spellStart"/>
            <w:r w:rsidRPr="00972092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972092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15.4.01.00000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5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подготовку видеосюжетов (роликов, фильмов) о развитии </w:t>
            </w:r>
            <w:proofErr w:type="spellStart"/>
            <w:r w:rsidRPr="00972092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972092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15.4.01.29130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6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15.4.01.29130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49 372,02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84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proofErr w:type="spellStart"/>
            <w:r w:rsidRPr="00972092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972092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972092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972092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15.4.02.00000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9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</w:t>
            </w:r>
            <w:proofErr w:type="spellStart"/>
            <w:r w:rsidRPr="00972092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972092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972092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972092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15.4.02.29130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4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Предоставление субсидий бюджетным,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15.4.02.29130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87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1 352 814,14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7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Нормативно-правовое и организационно-методическое обеспечение в сфере развития туризма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157 994,08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Участие в семинарах, выставках и форумах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18.1.09.00000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proofErr w:type="spellStart"/>
            <w:r w:rsidRPr="00972092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972092">
              <w:rPr>
                <w:rFonts w:eastAsia="Times New Roman"/>
                <w:color w:val="000000"/>
              </w:rPr>
              <w:t xml:space="preserve"> на участие в семинарах, выставках и форумах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18.1.09.23180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2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18.1.09.23180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3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18.1.12.00000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9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18.1.12.23180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6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18.1.12.23180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59 247,78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"Повышение качества туристских услуг, оказываемых субъектами туриндустрии на территории Воскресенского округа"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789 963,62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Организация общественного туристского пространства на прилегающей территории озера </w:t>
            </w:r>
            <w:proofErr w:type="spellStart"/>
            <w:r w:rsidRPr="00972092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18.2.02.00000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 xml:space="preserve">Расходы на организацию общественного туристского пространства на прилегающей территории озера </w:t>
            </w:r>
            <w:proofErr w:type="spellStart"/>
            <w:r w:rsidRPr="00972092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18.2.02.23180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18.2.02.23180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Проведение фестиваля «В гости к Владимирскому кренделю» </w:t>
            </w:r>
            <w:proofErr w:type="gramStart"/>
            <w:r w:rsidRPr="00972092">
              <w:rPr>
                <w:rFonts w:eastAsia="Times New Roman"/>
                <w:color w:val="000000"/>
              </w:rPr>
              <w:t>в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18.2.05.00000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проведение фестиваля «В гости к Владимирскому кренделю» </w:t>
            </w:r>
            <w:proofErr w:type="gramStart"/>
            <w:r w:rsidRPr="00972092">
              <w:rPr>
                <w:rFonts w:eastAsia="Times New Roman"/>
                <w:color w:val="000000"/>
              </w:rPr>
              <w:t>в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18.2.05.23180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18.2.05.23180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69 121,28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Организацию и проведение мероприятия «Крещенская ночь на </w:t>
            </w:r>
            <w:proofErr w:type="spellStart"/>
            <w:r w:rsidRPr="00972092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972092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18.2.08.00000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организацию и проведение мероприятия «Крещенская ночь на </w:t>
            </w:r>
            <w:proofErr w:type="spellStart"/>
            <w:r w:rsidRPr="00972092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972092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18.2.08.23180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18.2.08.23180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59 247,78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9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Организация и проведение мероприятия «Всероссийский фестиваль народных традиций «Град Китеж» </w:t>
            </w:r>
            <w:proofErr w:type="gramStart"/>
            <w:r w:rsidRPr="00972092">
              <w:rPr>
                <w:rFonts w:eastAsia="Times New Roman"/>
                <w:color w:val="000000"/>
              </w:rPr>
              <w:t>в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18.2.09.00000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02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 xml:space="preserve">Расходы на организацию и проведение мероприятия «Всероссийский фестиваль народных традиций «Град Китеж» </w:t>
            </w:r>
            <w:proofErr w:type="gramStart"/>
            <w:r w:rsidRPr="00972092">
              <w:rPr>
                <w:rFonts w:eastAsia="Times New Roman"/>
                <w:color w:val="000000"/>
              </w:rPr>
              <w:t>в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18.2.09.23180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18.2.09.23180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394 982,94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Проведение туристического фестиваля "День туризма. Под открытым небом"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18.2.11.00000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проведение туристического фестиваля "День туризма. Под открытым небом"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18.2.11.23180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18.2.11.23180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69 121,28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"Развитие рекламно-информационной деятельности в сфере туризма"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18.3.00.00000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404 856,44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0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Проведение презентационных мероприятий (пресс-туров, </w:t>
            </w:r>
            <w:proofErr w:type="spellStart"/>
            <w:r w:rsidRPr="00972092">
              <w:rPr>
                <w:rFonts w:eastAsia="Times New Roman"/>
                <w:color w:val="000000"/>
              </w:rPr>
              <w:t>инвест</w:t>
            </w:r>
            <w:proofErr w:type="spellEnd"/>
            <w:r w:rsidRPr="00972092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18.3.01.00000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проведение презентационных мероприятий (пресс-туров, </w:t>
            </w:r>
            <w:proofErr w:type="spellStart"/>
            <w:r w:rsidRPr="00972092">
              <w:rPr>
                <w:rFonts w:eastAsia="Times New Roman"/>
                <w:color w:val="000000"/>
              </w:rPr>
              <w:t>инвест</w:t>
            </w:r>
            <w:proofErr w:type="spellEnd"/>
            <w:r w:rsidRPr="00972092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18.3.01.23180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18.3.01.23180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59 247,78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86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Изготовление рекламно-информационной продукции о туристских ресурсах округа (справочник, буклеты, путеводители, </w:t>
            </w:r>
            <w:r w:rsidRPr="00972092">
              <w:rPr>
                <w:rFonts w:eastAsia="Times New Roman"/>
                <w:color w:val="000000"/>
              </w:rPr>
              <w:lastRenderedPageBreak/>
              <w:t>карты, календари туристских событий)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18.3.03.00000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16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18.3.03.23180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18.3.03.23180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27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972092">
              <w:rPr>
                <w:rFonts w:eastAsia="Times New Roman"/>
                <w:color w:val="000000"/>
              </w:rPr>
              <w:t>об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муниципальном округе)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18.3.06.00000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246 862,36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45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972092">
              <w:rPr>
                <w:rFonts w:eastAsia="Times New Roman"/>
                <w:color w:val="000000"/>
              </w:rPr>
              <w:t>об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муниципальном округе)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18.3.06.23180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246 862,36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18.3.06.23180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246 862,36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12 359 901,10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14 902 200,00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14 902 200,00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8 825 819,88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11 352 600,00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11 352 600,00</w:t>
            </w:r>
          </w:p>
        </w:tc>
      </w:tr>
      <w:tr w:rsidR="006B63E7" w:rsidRPr="00972092" w:rsidTr="00B57AE3">
        <w:trPr>
          <w:trHeight w:val="100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7 545 319,88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2 050 000,00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2 050 000,00</w:t>
            </w:r>
          </w:p>
        </w:tc>
      </w:tr>
      <w:tr w:rsidR="006B63E7" w:rsidRPr="00972092" w:rsidTr="00B57AE3">
        <w:trPr>
          <w:trHeight w:val="100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2 163 692,86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600 000,00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Приобретение и установка насосов на муниципальных водопроводных сетях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05.1.01.00000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691 219,58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приобретение и установку насосов на муниципальных водопроводных сетях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05.1.01.29050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691 219,58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05.1.01.29050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691 219,58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Приобретение АСУ для замены башен «</w:t>
            </w:r>
            <w:proofErr w:type="spellStart"/>
            <w:r w:rsidRPr="00972092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972092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05.1.02.00000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300 000,00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приобретение АСУ для замены башен «</w:t>
            </w:r>
            <w:proofErr w:type="spellStart"/>
            <w:r w:rsidRPr="00972092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972092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05.1.02.29050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300 000,00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05.1.02.29050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296 236,64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Погашение убытков (в части погашения задолженности за электроэнергию)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05.1.03.00000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880 000,00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погашение убытков (в части погашения задолженности за электроэнергию)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05.1.03.29050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880 000,00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05.1.03.29050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880 000,00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Ремонт, установка гидрантов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05.1.10.00000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300 000,00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ремонт, установку гидрантов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05.1.10.29050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300 000,00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05.1.10.29050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296 236,64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</w:tr>
      <w:tr w:rsidR="006B63E7" w:rsidRPr="00972092" w:rsidTr="00B57AE3">
        <w:trPr>
          <w:trHeight w:val="72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3 604 209,44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650 000,00</w:t>
            </w:r>
          </w:p>
        </w:tc>
      </w:tr>
      <w:tr w:rsidR="006B63E7" w:rsidRPr="00972092" w:rsidTr="00B57AE3">
        <w:trPr>
          <w:trHeight w:val="73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Капитальный ремонт и аварийно-восстановительные работы на муниципальных водопроводных сетях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1 974 910,18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Осуществление мероприятий по капитальному ремонту и аварийно-восстановительным работам на муниципальных водопроводных сетях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05.2.01.29050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1 974 910,18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05.2.01.29050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1 974 910,18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3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Приобретение труб, материалов и комплектующих для ремонта системы водоснабжения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2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приобретение труб, материалов и комплектующих для ремонта системы водоснабжения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05.2.03.29050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05.2.03.29050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987 453,96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Промывка централизованной системы водоотведения р.п.Воскресенское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</w:tr>
      <w:tr w:rsidR="006B63E7" w:rsidRPr="00972092" w:rsidTr="00B57AE3">
        <w:trPr>
          <w:trHeight w:val="64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промывку централизованной системы водоотведения р.п.Воскресенское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05.2.04.29050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05.2.04.29050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6B63E7" w:rsidRPr="00972092" w:rsidTr="00B57AE3">
        <w:trPr>
          <w:trHeight w:val="44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Ремонт очистных сооружений централизованной канализации </w:t>
            </w:r>
            <w:proofErr w:type="spellStart"/>
            <w:r w:rsidRPr="00972092">
              <w:rPr>
                <w:rFonts w:eastAsia="Times New Roman"/>
                <w:color w:val="000000"/>
              </w:rPr>
              <w:t>р.п</w:t>
            </w:r>
            <w:proofErr w:type="spellEnd"/>
            <w:r w:rsidRPr="00972092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05.2.05.00000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100 000,00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 xml:space="preserve">Расходы на ремонт очистных сооружений централизованной канализации </w:t>
            </w:r>
            <w:proofErr w:type="spellStart"/>
            <w:r w:rsidRPr="00972092">
              <w:rPr>
                <w:rFonts w:eastAsia="Times New Roman"/>
                <w:color w:val="000000"/>
              </w:rPr>
              <w:t>р.п</w:t>
            </w:r>
            <w:proofErr w:type="spellEnd"/>
            <w:r w:rsidRPr="00972092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05.2.05.29050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100 000,00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05.2.05.29050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Ремонт водопроводных и канализационных колодцев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05.2.06.00000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345 608,66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350 000,00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ремонт водопроводных и канализационных колодцев по договорам подряда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05.2.06.29050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345 608,66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350 000,00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05.2.06.29050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345 608,66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350 000,00</w:t>
            </w:r>
          </w:p>
        </w:tc>
      </w:tr>
      <w:tr w:rsidR="006B63E7" w:rsidRPr="00972092" w:rsidTr="00B57AE3">
        <w:trPr>
          <w:trHeight w:val="51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05.3.00.00000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1 777 417,58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800 000,00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Лабораторный контроль качества питьевой воды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05.3.01.00000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300 000,00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лабораторный контроль качества питьевой воды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05.3.01.29050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300 000,00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05.3.01.29050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296 236,64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</w:tr>
      <w:tr w:rsidR="006B63E7" w:rsidRPr="00972092" w:rsidTr="00B57AE3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Лицензирование водопроводных скважин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05.3.02.00000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500 000,00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лицензирование водопроводных скважин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05.3.02.29050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500 000,00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05.3.02.29050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493 726,98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</w:tr>
      <w:tr w:rsidR="006B63E7" w:rsidRPr="00972092" w:rsidTr="00B57AE3">
        <w:trPr>
          <w:trHeight w:val="4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Мероприятия по ликвидации свалок и объектов размещения отходов (в т.ч. рекультивация)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05.3.03.00000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мероприятия по ликвидации свалок и объектов размещения отходов (в т.ч. рекультивация)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05.3.03.29050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2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05.3.03.29050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987 453,96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1 280 500,00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9 302 600,00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1 280 500,00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9 302 600,00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1 280 500,00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9 302 600,00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мероприятия в области жилищно-коммунального хозяйства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59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77.7.04.29130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06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77.7.04.72090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980 500,00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9 302 600,00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77.7.04.72090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980 500,00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9 302 600,00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9 302 600,00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1 221 481,22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1 237 000,00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1 237 000,00</w:t>
            </w:r>
          </w:p>
        </w:tc>
      </w:tr>
      <w:tr w:rsidR="006B63E7" w:rsidRPr="00972092" w:rsidTr="00B57AE3">
        <w:trPr>
          <w:trHeight w:val="69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972092">
              <w:rPr>
                <w:rFonts w:eastAsia="Times New Roman"/>
                <w:color w:val="000000"/>
              </w:rPr>
              <w:t>г.</w:t>
            </w:r>
            <w:proofErr w:type="gramStart"/>
            <w:r w:rsidRPr="00972092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972092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1 221 481,22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1 237 000,00</w:t>
            </w:r>
          </w:p>
        </w:tc>
      </w:tr>
      <w:tr w:rsidR="006B63E7" w:rsidRPr="00972092" w:rsidTr="00B57AE3">
        <w:trPr>
          <w:trHeight w:val="101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1 221 481,22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1 237 000,00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уличное освещение (оплата электроэнергии по договору)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1 221 481,22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1 237 000,00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07.0.02.05032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1 221 481,22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1 237 000,00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1 237 000,00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2 312 600,00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2 312 600,00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2 312 600,00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2 312 600,00</w:t>
            </w:r>
          </w:p>
        </w:tc>
      </w:tr>
      <w:tr w:rsidR="006B63E7" w:rsidRPr="00972092" w:rsidTr="00B57AE3">
        <w:trPr>
          <w:trHeight w:val="47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2 312 600,00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Муниципальные учреждения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2 309 100,00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2 309 100,00</w:t>
            </w:r>
          </w:p>
        </w:tc>
      </w:tr>
      <w:tr w:rsidR="006B63E7" w:rsidRPr="00972092" w:rsidTr="00B57AE3">
        <w:trPr>
          <w:trHeight w:val="100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2 309 100,00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2 309 100,00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2 309 100,00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3 500,00</w:t>
            </w:r>
          </w:p>
        </w:tc>
      </w:tr>
      <w:tr w:rsidR="006B63E7" w:rsidRPr="00972092" w:rsidTr="00B57AE3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местного бюджета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за счёт средств областного бюджета (единая субвенция)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77.7.04.73930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3 500,00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77.7.04.73930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7 427 142,65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7 427 142,65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6B63E7" w:rsidRPr="00972092" w:rsidTr="00B57AE3">
        <w:trPr>
          <w:trHeight w:val="93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6 873 700,00</w:t>
            </w:r>
          </w:p>
        </w:tc>
      </w:tr>
      <w:tr w:rsidR="006B63E7" w:rsidRPr="00972092" w:rsidTr="00B57AE3">
        <w:trPr>
          <w:trHeight w:val="12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"Повышение качества туристских услуг, оказываемых субъектами туриндустрии на территории Воскресенского округа"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6 873 700,00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МАУ «Природный Парк «Воскресенское Поветлужье»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18.2.01.00000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6 873 700,00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Оказание туристско-информационных услуг МАУ «Природный Парк «Воскресенское Поветлужье»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18.2.01.43590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6 873 700,00</w:t>
            </w:r>
          </w:p>
        </w:tc>
      </w:tr>
      <w:tr w:rsidR="006B63E7" w:rsidRPr="00972092" w:rsidTr="00B57AE3">
        <w:trPr>
          <w:trHeight w:val="50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18.2.01.43590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7 427 142,65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6 873 700,00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6 873 700,00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1 557 826,58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1 559 200,00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1 559 200,00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108 026,58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109 400,00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109 400,00</w:t>
            </w:r>
          </w:p>
        </w:tc>
      </w:tr>
      <w:tr w:rsidR="006B63E7" w:rsidRPr="00972092" w:rsidTr="00B57AE3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108 026,58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109 400,00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108 026,58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109 400,00</w:t>
            </w:r>
          </w:p>
        </w:tc>
      </w:tr>
      <w:tr w:rsidR="006B63E7" w:rsidRPr="00972092" w:rsidTr="00B57AE3">
        <w:trPr>
          <w:trHeight w:val="50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Организация повышения квалификации и переподготовки муниципальных </w:t>
            </w:r>
            <w:r w:rsidRPr="00972092">
              <w:rPr>
                <w:rFonts w:eastAsia="Times New Roman"/>
                <w:color w:val="000000"/>
              </w:rPr>
              <w:lastRenderedPageBreak/>
              <w:t>служащих, участие в семинарах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108 026,58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109 400,00</w:t>
            </w:r>
          </w:p>
        </w:tc>
      </w:tr>
      <w:tr w:rsidR="006B63E7" w:rsidRPr="00972092" w:rsidTr="00B57AE3">
        <w:trPr>
          <w:trHeight w:val="65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108 026,58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109 400,00</w:t>
            </w:r>
          </w:p>
        </w:tc>
      </w:tr>
      <w:tr w:rsidR="006B63E7" w:rsidRPr="00972092" w:rsidTr="00B57AE3">
        <w:trPr>
          <w:trHeight w:val="25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06.1.01.29110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108 026,58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109 400,00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109 400,00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1 449 800,00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1 449 800,00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1 449 800,00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1 449 800,00</w:t>
            </w:r>
          </w:p>
        </w:tc>
      </w:tr>
      <w:tr w:rsidR="006B63E7" w:rsidRPr="00972092" w:rsidTr="00B57AE3">
        <w:trPr>
          <w:trHeight w:val="32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1 449 800,00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1 449 800,00</w:t>
            </w:r>
          </w:p>
        </w:tc>
      </w:tr>
      <w:tr w:rsidR="006B63E7" w:rsidRPr="00972092" w:rsidTr="00B57AE3">
        <w:trPr>
          <w:trHeight w:val="12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 за счёт средств областного бюджета (единая субвенция)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77.7.01.73950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1 449 800,00</w:t>
            </w:r>
          </w:p>
        </w:tc>
      </w:tr>
      <w:tr w:rsidR="006B63E7" w:rsidRPr="00972092" w:rsidTr="00B57AE3">
        <w:trPr>
          <w:trHeight w:val="126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77.7.01.73950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1 395 800,00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1 395 800,00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1 395 800,00</w:t>
            </w:r>
          </w:p>
        </w:tc>
      </w:tr>
      <w:tr w:rsidR="006B63E7" w:rsidRPr="00972092" w:rsidTr="00B57AE3">
        <w:trPr>
          <w:trHeight w:val="45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77.7.01.73950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54 000,00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54 000,00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54 000,00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15 205 066,92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1 878 100,00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4 033 661,00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9 207 576,58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2 133 961,00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9 207 576,58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2 133 961,00</w:t>
            </w:r>
          </w:p>
        </w:tc>
      </w:tr>
      <w:tr w:rsidR="006B63E7" w:rsidRPr="00972092" w:rsidTr="00B57AE3">
        <w:trPr>
          <w:trHeight w:val="30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9 207 576,58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2 133 961,00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9 207 576,58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2 133 961,00</w:t>
            </w:r>
          </w:p>
        </w:tc>
      </w:tr>
      <w:tr w:rsidR="006B63E7" w:rsidRPr="00972092" w:rsidTr="00B57AE3">
        <w:trPr>
          <w:trHeight w:val="80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Ежемесячная доплата к пенсиям лицам, замещавшим выборные муниципальные должности и должности муниципальной службы Воскресенского муниципального района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77.7.04.29980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9 207 576,58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2 133 961,00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77.7.04.29980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9 207 576,58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2 133 961,00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5 800 000,00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24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119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предоставление единовременной выплаты гражданам, заключившим контракт о прохождении военной службы в Вооруженных Силах РФ в целях участия в специальной военной операции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77.7.04.29990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77.7.04.29990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5 800 000,00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1 678 100,00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1 699 700,00</w:t>
            </w:r>
          </w:p>
        </w:tc>
      </w:tr>
      <w:tr w:rsidR="006B63E7" w:rsidRPr="00972092" w:rsidTr="00B57AE3">
        <w:trPr>
          <w:trHeight w:val="54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«Обеспечение жильём молодых семей Воскресенского 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1 699 700,00</w:t>
            </w:r>
          </w:p>
        </w:tc>
      </w:tr>
      <w:tr w:rsidR="006B63E7" w:rsidRPr="00972092" w:rsidTr="00B57AE3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Подпрограмма "Поддержка в решении жилищной проблемы молодых семей, признанных в установленном </w:t>
            </w:r>
            <w:proofErr w:type="gramStart"/>
            <w:r w:rsidRPr="00972092">
              <w:rPr>
                <w:rFonts w:eastAsia="Times New Roman"/>
                <w:color w:val="000000"/>
              </w:rPr>
              <w:t>порядке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нуждающимися в улучшении жилищных </w:t>
            </w:r>
            <w:r w:rsidRPr="00972092">
              <w:rPr>
                <w:rFonts w:eastAsia="Times New Roman"/>
                <w:color w:val="000000"/>
              </w:rPr>
              <w:lastRenderedPageBreak/>
              <w:t>условий"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1 699 700,00</w:t>
            </w:r>
          </w:p>
        </w:tc>
      </w:tr>
      <w:tr w:rsidR="006B63E7" w:rsidRPr="00972092" w:rsidTr="00B57AE3">
        <w:trPr>
          <w:trHeight w:val="70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Обеспечение первичной финансовой поддержки молодых семей, нуждающихся в жилых помещениях, приобретение (строительство) отдельного благоустроенного жилья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10.1.01.00000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1 699 700,00</w:t>
            </w:r>
          </w:p>
        </w:tc>
      </w:tr>
      <w:tr w:rsidR="006B63E7" w:rsidRPr="00972092" w:rsidTr="00B57AE3">
        <w:trPr>
          <w:trHeight w:val="30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10.1.01.L4970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1 699 700,00</w:t>
            </w:r>
          </w:p>
        </w:tc>
      </w:tr>
      <w:tr w:rsidR="006B63E7" w:rsidRPr="00972092" w:rsidTr="00B57AE3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10.1.01.L4970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1 678 100,00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1 699 700,00</w:t>
            </w:r>
          </w:p>
        </w:tc>
      </w:tr>
      <w:tr w:rsidR="006B63E7" w:rsidRPr="00972092" w:rsidTr="00B57AE3">
        <w:trPr>
          <w:trHeight w:val="33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</w:tr>
      <w:tr w:rsidR="006B63E7" w:rsidRPr="00972092" w:rsidTr="00B57AE3">
        <w:trPr>
          <w:trHeight w:val="54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"Социальная поддержка семей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</w:tr>
      <w:tr w:rsidR="006B63E7" w:rsidRPr="00972092" w:rsidTr="00B57AE3">
        <w:trPr>
          <w:trHeight w:val="49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"Укрепление института успешной семьи, развитие и сохранение лучших семейных традиций"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</w:tr>
      <w:tr w:rsidR="006B63E7" w:rsidRPr="00972092" w:rsidTr="00B57AE3">
        <w:trPr>
          <w:trHeight w:val="107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Формирование духовно-нравственных ценностей семьи, реализация целенаправленной и адресной системы мер социальной поддержки многодетных семей, детей-инвалидов, неполных семей, семей одиноких матерей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02.1.01.00000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</w:tr>
      <w:tr w:rsidR="006B63E7" w:rsidRPr="00972092" w:rsidTr="00B57AE3">
        <w:trPr>
          <w:trHeight w:val="83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реализацию общественно и социально значимых мероприятий, направленных на укрепление института успешной семьи, развитие и сохранение лучших семейных традиций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02.1.01.29010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</w:tr>
      <w:tr w:rsidR="006B63E7" w:rsidRPr="00972092" w:rsidTr="00B57AE3">
        <w:trPr>
          <w:trHeight w:val="72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02.1.01.29010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6B63E7" w:rsidRPr="00972092" w:rsidTr="00B57AE3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Периодическая печать и издательства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</w:tr>
      <w:tr w:rsidR="006B63E7" w:rsidRPr="00972092" w:rsidTr="00B57AE3">
        <w:trPr>
          <w:trHeight w:val="73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3 408 500,00</w:t>
            </w:r>
          </w:p>
        </w:tc>
      </w:tr>
      <w:tr w:rsidR="006B63E7" w:rsidRPr="00972092" w:rsidTr="00B57AE3">
        <w:trPr>
          <w:trHeight w:val="75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Создание условий для развития печатного средства массовой информации Воскресенского муниципального округа - районной газеты "Воскресенская жизнь"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3 408 500,00</w:t>
            </w:r>
          </w:p>
        </w:tc>
      </w:tr>
      <w:tr w:rsidR="006B63E7" w:rsidRPr="00972092" w:rsidTr="00B57AE3">
        <w:trPr>
          <w:trHeight w:val="48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Субсидии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21.2.03.S2050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3 408 500,00</w:t>
            </w:r>
          </w:p>
        </w:tc>
      </w:tr>
      <w:tr w:rsidR="006B63E7" w:rsidRPr="00972092" w:rsidTr="00B57AE3">
        <w:trPr>
          <w:trHeight w:val="50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21.2.03.S2050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3 408 500,00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3 408 500,00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3 408 500,00</w:t>
            </w:r>
          </w:p>
        </w:tc>
      </w:tr>
      <w:tr w:rsidR="006B63E7" w:rsidRPr="00972092" w:rsidTr="00B57AE3">
        <w:trPr>
          <w:trHeight w:val="119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КОНТРОЛЬНО-СЧЕТНАЯ КОМИССИЯ ВОСКРЕСЕНСКОГО МУНИЦИПАЛЬНОГО ОКРУГА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493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1 797 644,31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</w:tr>
      <w:tr w:rsidR="006B63E7" w:rsidRPr="00972092" w:rsidTr="00B57AE3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493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1 797 644,31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</w:tr>
      <w:tr w:rsidR="006B63E7" w:rsidRPr="00972092" w:rsidTr="00B57AE3">
        <w:trPr>
          <w:trHeight w:val="59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493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1 797 644,31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1 797 644,31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1 798 200,00</w:t>
            </w:r>
          </w:p>
        </w:tc>
      </w:tr>
      <w:tr w:rsidR="006B63E7" w:rsidRPr="00972092" w:rsidTr="00B57AE3">
        <w:trPr>
          <w:trHeight w:val="44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1 797 644,31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1 798 200,00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1 797 644,31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1 798 200,00</w:t>
            </w:r>
          </w:p>
        </w:tc>
      </w:tr>
      <w:tr w:rsidR="006B63E7" w:rsidRPr="00972092" w:rsidTr="00B57AE3">
        <w:trPr>
          <w:trHeight w:val="49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Руководитель контрольно-счетной комиссии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77.7.01.07000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1 754 000,00</w:t>
            </w:r>
          </w:p>
        </w:tc>
      </w:tr>
      <w:tr w:rsidR="006B63E7" w:rsidRPr="00972092" w:rsidTr="00B57AE3">
        <w:trPr>
          <w:trHeight w:val="140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493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77.7.01.07000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1 754 000,00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1 754 000,00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1 754 000,00</w:t>
            </w:r>
          </w:p>
        </w:tc>
      </w:tr>
      <w:tr w:rsidR="006B63E7" w:rsidRPr="00972092" w:rsidTr="00B57AE3">
        <w:trPr>
          <w:trHeight w:val="32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43 644,31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44 200,00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44 200,00</w:t>
            </w:r>
          </w:p>
        </w:tc>
      </w:tr>
      <w:tr w:rsidR="006B63E7" w:rsidRPr="00972092" w:rsidTr="00B57AE3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493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43 644,31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44 200,00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44 200,00</w:t>
            </w:r>
          </w:p>
        </w:tc>
      </w:tr>
      <w:tr w:rsidR="006B63E7" w:rsidRPr="00972092" w:rsidTr="00B57AE3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1 267 192 926,94</w:t>
            </w: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1 168 435 767,03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3E7" w:rsidRPr="00972092" w:rsidRDefault="006B63E7" w:rsidP="00B57AE3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1 369 600 642,91</w:t>
            </w:r>
          </w:p>
        </w:tc>
      </w:tr>
    </w:tbl>
    <w:p w:rsidR="005679DA" w:rsidRDefault="005679DA">
      <w:bookmarkStart w:id="0" w:name="_GoBack"/>
      <w:bookmarkEnd w:id="0"/>
    </w:p>
    <w:sectPr w:rsidR="005679DA" w:rsidSect="00960B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BAE"/>
    <w:rsid w:val="005679DA"/>
    <w:rsid w:val="006B63E7"/>
    <w:rsid w:val="00960BAE"/>
    <w:rsid w:val="00D316F8"/>
    <w:rsid w:val="00E8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BA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60BAE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60BAE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0BAE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60BAE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960B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960BAE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960B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60BA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960B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60BA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60BA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960BA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960BA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960BAE"/>
  </w:style>
  <w:style w:type="paragraph" w:styleId="ab">
    <w:name w:val="Normal (Web)"/>
    <w:basedOn w:val="a"/>
    <w:uiPriority w:val="99"/>
    <w:rsid w:val="00960BAE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960BAE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960BAE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960B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960B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960BAE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960BA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960BAE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960BAE"/>
    <w:rPr>
      <w:rFonts w:ascii="Arial" w:hAnsi="Arial" w:cs="Arial" w:hint="default"/>
      <w:sz w:val="24"/>
    </w:rPr>
  </w:style>
  <w:style w:type="character" w:customStyle="1" w:styleId="WW8Num2z0">
    <w:name w:val="WW8Num2z0"/>
    <w:rsid w:val="00960BAE"/>
  </w:style>
  <w:style w:type="character" w:customStyle="1" w:styleId="WW8Num2z1">
    <w:name w:val="WW8Num2z1"/>
    <w:rsid w:val="00960BAE"/>
  </w:style>
  <w:style w:type="character" w:customStyle="1" w:styleId="WW8Num2z2">
    <w:name w:val="WW8Num2z2"/>
    <w:rsid w:val="00960BAE"/>
  </w:style>
  <w:style w:type="character" w:customStyle="1" w:styleId="WW8Num2z3">
    <w:name w:val="WW8Num2z3"/>
    <w:rsid w:val="00960BAE"/>
  </w:style>
  <w:style w:type="character" w:customStyle="1" w:styleId="WW8Num2z4">
    <w:name w:val="WW8Num2z4"/>
    <w:rsid w:val="00960BAE"/>
  </w:style>
  <w:style w:type="character" w:customStyle="1" w:styleId="WW8Num2z5">
    <w:name w:val="WW8Num2z5"/>
    <w:rsid w:val="00960BAE"/>
  </w:style>
  <w:style w:type="character" w:customStyle="1" w:styleId="WW8Num2z6">
    <w:name w:val="WW8Num2z6"/>
    <w:rsid w:val="00960BAE"/>
  </w:style>
  <w:style w:type="character" w:customStyle="1" w:styleId="WW8Num2z7">
    <w:name w:val="WW8Num2z7"/>
    <w:rsid w:val="00960BAE"/>
  </w:style>
  <w:style w:type="character" w:customStyle="1" w:styleId="WW8Num2z8">
    <w:name w:val="WW8Num2z8"/>
    <w:rsid w:val="00960BAE"/>
  </w:style>
  <w:style w:type="character" w:customStyle="1" w:styleId="WW8Num3z0">
    <w:name w:val="WW8Num3z0"/>
    <w:rsid w:val="00960BAE"/>
    <w:rPr>
      <w:rFonts w:hint="default"/>
    </w:rPr>
  </w:style>
  <w:style w:type="character" w:customStyle="1" w:styleId="WW8Num4z0">
    <w:name w:val="WW8Num4z0"/>
    <w:rsid w:val="00960BAE"/>
    <w:rPr>
      <w:rFonts w:hint="default"/>
      <w:sz w:val="24"/>
    </w:rPr>
  </w:style>
  <w:style w:type="character" w:customStyle="1" w:styleId="WW8Num4z1">
    <w:name w:val="WW8Num4z1"/>
    <w:rsid w:val="00960BAE"/>
  </w:style>
  <w:style w:type="character" w:customStyle="1" w:styleId="WW8Num4z2">
    <w:name w:val="WW8Num4z2"/>
    <w:rsid w:val="00960BAE"/>
  </w:style>
  <w:style w:type="character" w:customStyle="1" w:styleId="WW8Num4z3">
    <w:name w:val="WW8Num4z3"/>
    <w:rsid w:val="00960BAE"/>
  </w:style>
  <w:style w:type="character" w:customStyle="1" w:styleId="WW8Num4z4">
    <w:name w:val="WW8Num4z4"/>
    <w:rsid w:val="00960BAE"/>
  </w:style>
  <w:style w:type="character" w:customStyle="1" w:styleId="WW8Num4z5">
    <w:name w:val="WW8Num4z5"/>
    <w:rsid w:val="00960BAE"/>
  </w:style>
  <w:style w:type="character" w:customStyle="1" w:styleId="WW8Num4z6">
    <w:name w:val="WW8Num4z6"/>
    <w:rsid w:val="00960BAE"/>
  </w:style>
  <w:style w:type="character" w:customStyle="1" w:styleId="WW8Num4z7">
    <w:name w:val="WW8Num4z7"/>
    <w:rsid w:val="00960BAE"/>
  </w:style>
  <w:style w:type="character" w:customStyle="1" w:styleId="WW8Num4z8">
    <w:name w:val="WW8Num4z8"/>
    <w:rsid w:val="00960BAE"/>
  </w:style>
  <w:style w:type="character" w:customStyle="1" w:styleId="WW8Num5z0">
    <w:name w:val="WW8Num5z0"/>
    <w:rsid w:val="00960BAE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960BAE"/>
    <w:rPr>
      <w:rFonts w:hint="default"/>
    </w:rPr>
  </w:style>
  <w:style w:type="character" w:customStyle="1" w:styleId="6">
    <w:name w:val="Основной шрифт абзаца6"/>
    <w:rsid w:val="00960BAE"/>
  </w:style>
  <w:style w:type="character" w:customStyle="1" w:styleId="WW8Num1z2">
    <w:name w:val="WW8Num1z2"/>
    <w:rsid w:val="00960BAE"/>
  </w:style>
  <w:style w:type="character" w:customStyle="1" w:styleId="WW8Num1z3">
    <w:name w:val="WW8Num1z3"/>
    <w:rsid w:val="00960BAE"/>
  </w:style>
  <w:style w:type="character" w:customStyle="1" w:styleId="WW8Num1z4">
    <w:name w:val="WW8Num1z4"/>
    <w:rsid w:val="00960BAE"/>
  </w:style>
  <w:style w:type="character" w:customStyle="1" w:styleId="WW8Num1z5">
    <w:name w:val="WW8Num1z5"/>
    <w:rsid w:val="00960BAE"/>
  </w:style>
  <w:style w:type="character" w:customStyle="1" w:styleId="WW8Num1z6">
    <w:name w:val="WW8Num1z6"/>
    <w:rsid w:val="00960BAE"/>
  </w:style>
  <w:style w:type="character" w:customStyle="1" w:styleId="WW8Num1z7">
    <w:name w:val="WW8Num1z7"/>
    <w:rsid w:val="00960BAE"/>
  </w:style>
  <w:style w:type="character" w:customStyle="1" w:styleId="WW8Num1z8">
    <w:name w:val="WW8Num1z8"/>
    <w:rsid w:val="00960BAE"/>
  </w:style>
  <w:style w:type="character" w:customStyle="1" w:styleId="5">
    <w:name w:val="Основной шрифт абзаца5"/>
    <w:rsid w:val="00960BAE"/>
  </w:style>
  <w:style w:type="character" w:customStyle="1" w:styleId="4">
    <w:name w:val="Основной шрифт абзаца4"/>
    <w:rsid w:val="00960BAE"/>
  </w:style>
  <w:style w:type="character" w:customStyle="1" w:styleId="3">
    <w:name w:val="Основной шрифт абзаца3"/>
    <w:rsid w:val="00960BAE"/>
  </w:style>
  <w:style w:type="character" w:customStyle="1" w:styleId="22">
    <w:name w:val="Основной шрифт абзаца2"/>
    <w:rsid w:val="00960BAE"/>
  </w:style>
  <w:style w:type="character" w:customStyle="1" w:styleId="WW8Num5z1">
    <w:name w:val="WW8Num5z1"/>
    <w:rsid w:val="00960BAE"/>
  </w:style>
  <w:style w:type="character" w:customStyle="1" w:styleId="WW8Num5z2">
    <w:name w:val="WW8Num5z2"/>
    <w:rsid w:val="00960BAE"/>
  </w:style>
  <w:style w:type="character" w:customStyle="1" w:styleId="WW8Num5z3">
    <w:name w:val="WW8Num5z3"/>
    <w:rsid w:val="00960BAE"/>
  </w:style>
  <w:style w:type="character" w:customStyle="1" w:styleId="WW8Num5z4">
    <w:name w:val="WW8Num5z4"/>
    <w:rsid w:val="00960BAE"/>
  </w:style>
  <w:style w:type="character" w:customStyle="1" w:styleId="WW8Num5z5">
    <w:name w:val="WW8Num5z5"/>
    <w:rsid w:val="00960BAE"/>
  </w:style>
  <w:style w:type="character" w:customStyle="1" w:styleId="WW8Num5z6">
    <w:name w:val="WW8Num5z6"/>
    <w:rsid w:val="00960BAE"/>
  </w:style>
  <w:style w:type="character" w:customStyle="1" w:styleId="WW8Num5z7">
    <w:name w:val="WW8Num5z7"/>
    <w:rsid w:val="00960BAE"/>
  </w:style>
  <w:style w:type="character" w:customStyle="1" w:styleId="WW8Num5z8">
    <w:name w:val="WW8Num5z8"/>
    <w:rsid w:val="00960BAE"/>
  </w:style>
  <w:style w:type="character" w:customStyle="1" w:styleId="WW8Num7z0">
    <w:name w:val="WW8Num7z0"/>
    <w:rsid w:val="00960BAE"/>
  </w:style>
  <w:style w:type="character" w:customStyle="1" w:styleId="WW8Num7z1">
    <w:name w:val="WW8Num7z1"/>
    <w:rsid w:val="00960BAE"/>
  </w:style>
  <w:style w:type="character" w:customStyle="1" w:styleId="WW8Num7z2">
    <w:name w:val="WW8Num7z2"/>
    <w:rsid w:val="00960BAE"/>
  </w:style>
  <w:style w:type="character" w:customStyle="1" w:styleId="WW8Num7z3">
    <w:name w:val="WW8Num7z3"/>
    <w:rsid w:val="00960BAE"/>
  </w:style>
  <w:style w:type="character" w:customStyle="1" w:styleId="WW8Num7z4">
    <w:name w:val="WW8Num7z4"/>
    <w:rsid w:val="00960BAE"/>
  </w:style>
  <w:style w:type="character" w:customStyle="1" w:styleId="WW8Num7z5">
    <w:name w:val="WW8Num7z5"/>
    <w:rsid w:val="00960BAE"/>
  </w:style>
  <w:style w:type="character" w:customStyle="1" w:styleId="WW8Num7z6">
    <w:name w:val="WW8Num7z6"/>
    <w:rsid w:val="00960BAE"/>
  </w:style>
  <w:style w:type="character" w:customStyle="1" w:styleId="WW8Num7z7">
    <w:name w:val="WW8Num7z7"/>
    <w:rsid w:val="00960BAE"/>
  </w:style>
  <w:style w:type="character" w:customStyle="1" w:styleId="WW8Num7z8">
    <w:name w:val="WW8Num7z8"/>
    <w:rsid w:val="00960BAE"/>
  </w:style>
  <w:style w:type="character" w:customStyle="1" w:styleId="WW8Num8z0">
    <w:name w:val="WW8Num8z0"/>
    <w:rsid w:val="00960BAE"/>
  </w:style>
  <w:style w:type="character" w:customStyle="1" w:styleId="WW8Num8z1">
    <w:name w:val="WW8Num8z1"/>
    <w:rsid w:val="00960BAE"/>
  </w:style>
  <w:style w:type="character" w:customStyle="1" w:styleId="WW8Num8z2">
    <w:name w:val="WW8Num8z2"/>
    <w:rsid w:val="00960BAE"/>
  </w:style>
  <w:style w:type="character" w:customStyle="1" w:styleId="WW8Num8z3">
    <w:name w:val="WW8Num8z3"/>
    <w:rsid w:val="00960BAE"/>
  </w:style>
  <w:style w:type="character" w:customStyle="1" w:styleId="WW8Num8z4">
    <w:name w:val="WW8Num8z4"/>
    <w:rsid w:val="00960BAE"/>
  </w:style>
  <w:style w:type="character" w:customStyle="1" w:styleId="WW8Num8z5">
    <w:name w:val="WW8Num8z5"/>
    <w:rsid w:val="00960BAE"/>
  </w:style>
  <w:style w:type="character" w:customStyle="1" w:styleId="WW8Num8z6">
    <w:name w:val="WW8Num8z6"/>
    <w:rsid w:val="00960BAE"/>
  </w:style>
  <w:style w:type="character" w:customStyle="1" w:styleId="WW8Num8z7">
    <w:name w:val="WW8Num8z7"/>
    <w:rsid w:val="00960BAE"/>
  </w:style>
  <w:style w:type="character" w:customStyle="1" w:styleId="WW8Num8z8">
    <w:name w:val="WW8Num8z8"/>
    <w:rsid w:val="00960BAE"/>
  </w:style>
  <w:style w:type="character" w:customStyle="1" w:styleId="WW8Num9z0">
    <w:name w:val="WW8Num9z0"/>
    <w:rsid w:val="00960BAE"/>
  </w:style>
  <w:style w:type="character" w:customStyle="1" w:styleId="WW8Num9z1">
    <w:name w:val="WW8Num9z1"/>
    <w:rsid w:val="00960BAE"/>
  </w:style>
  <w:style w:type="character" w:customStyle="1" w:styleId="WW8Num9z2">
    <w:name w:val="WW8Num9z2"/>
    <w:rsid w:val="00960BAE"/>
  </w:style>
  <w:style w:type="character" w:customStyle="1" w:styleId="WW8Num9z3">
    <w:name w:val="WW8Num9z3"/>
    <w:rsid w:val="00960BAE"/>
  </w:style>
  <w:style w:type="character" w:customStyle="1" w:styleId="WW8Num9z4">
    <w:name w:val="WW8Num9z4"/>
    <w:rsid w:val="00960BAE"/>
  </w:style>
  <w:style w:type="character" w:customStyle="1" w:styleId="WW8Num9z5">
    <w:name w:val="WW8Num9z5"/>
    <w:rsid w:val="00960BAE"/>
  </w:style>
  <w:style w:type="character" w:customStyle="1" w:styleId="WW8Num9z6">
    <w:name w:val="WW8Num9z6"/>
    <w:rsid w:val="00960BAE"/>
  </w:style>
  <w:style w:type="character" w:customStyle="1" w:styleId="WW8Num9z7">
    <w:name w:val="WW8Num9z7"/>
    <w:rsid w:val="00960BAE"/>
  </w:style>
  <w:style w:type="character" w:customStyle="1" w:styleId="WW8Num9z8">
    <w:name w:val="WW8Num9z8"/>
    <w:rsid w:val="00960BAE"/>
  </w:style>
  <w:style w:type="character" w:customStyle="1" w:styleId="WW8Num10z0">
    <w:name w:val="WW8Num10z0"/>
    <w:rsid w:val="00960BAE"/>
  </w:style>
  <w:style w:type="character" w:customStyle="1" w:styleId="WW8Num10z1">
    <w:name w:val="WW8Num10z1"/>
    <w:rsid w:val="00960BAE"/>
  </w:style>
  <w:style w:type="character" w:customStyle="1" w:styleId="WW8Num10z2">
    <w:name w:val="WW8Num10z2"/>
    <w:rsid w:val="00960BAE"/>
  </w:style>
  <w:style w:type="character" w:customStyle="1" w:styleId="WW8Num10z3">
    <w:name w:val="WW8Num10z3"/>
    <w:rsid w:val="00960BAE"/>
  </w:style>
  <w:style w:type="character" w:customStyle="1" w:styleId="WW8Num10z4">
    <w:name w:val="WW8Num10z4"/>
    <w:rsid w:val="00960BAE"/>
  </w:style>
  <w:style w:type="character" w:customStyle="1" w:styleId="WW8Num10z5">
    <w:name w:val="WW8Num10z5"/>
    <w:rsid w:val="00960BAE"/>
  </w:style>
  <w:style w:type="character" w:customStyle="1" w:styleId="WW8Num10z6">
    <w:name w:val="WW8Num10z6"/>
    <w:rsid w:val="00960BAE"/>
  </w:style>
  <w:style w:type="character" w:customStyle="1" w:styleId="WW8Num10z7">
    <w:name w:val="WW8Num10z7"/>
    <w:rsid w:val="00960BAE"/>
  </w:style>
  <w:style w:type="character" w:customStyle="1" w:styleId="WW8Num10z8">
    <w:name w:val="WW8Num10z8"/>
    <w:rsid w:val="00960BAE"/>
  </w:style>
  <w:style w:type="character" w:customStyle="1" w:styleId="WW8Num11z0">
    <w:name w:val="WW8Num11z0"/>
    <w:rsid w:val="00960BAE"/>
  </w:style>
  <w:style w:type="character" w:customStyle="1" w:styleId="WW8Num11z2">
    <w:name w:val="WW8Num11z2"/>
    <w:rsid w:val="00960BAE"/>
  </w:style>
  <w:style w:type="character" w:customStyle="1" w:styleId="WW8Num11z3">
    <w:name w:val="WW8Num11z3"/>
    <w:rsid w:val="00960BAE"/>
  </w:style>
  <w:style w:type="character" w:customStyle="1" w:styleId="WW8Num11z4">
    <w:name w:val="WW8Num11z4"/>
    <w:rsid w:val="00960BAE"/>
  </w:style>
  <w:style w:type="character" w:customStyle="1" w:styleId="WW8Num11z5">
    <w:name w:val="WW8Num11z5"/>
    <w:rsid w:val="00960BAE"/>
  </w:style>
  <w:style w:type="character" w:customStyle="1" w:styleId="WW8Num11z6">
    <w:name w:val="WW8Num11z6"/>
    <w:rsid w:val="00960BAE"/>
  </w:style>
  <w:style w:type="character" w:customStyle="1" w:styleId="WW8Num11z7">
    <w:name w:val="WW8Num11z7"/>
    <w:rsid w:val="00960BAE"/>
  </w:style>
  <w:style w:type="character" w:customStyle="1" w:styleId="WW8Num11z8">
    <w:name w:val="WW8Num11z8"/>
    <w:rsid w:val="00960BAE"/>
  </w:style>
  <w:style w:type="character" w:customStyle="1" w:styleId="WW8Num12z0">
    <w:name w:val="WW8Num12z0"/>
    <w:rsid w:val="00960BAE"/>
  </w:style>
  <w:style w:type="character" w:customStyle="1" w:styleId="WW8Num12z1">
    <w:name w:val="WW8Num12z1"/>
    <w:rsid w:val="00960BAE"/>
  </w:style>
  <w:style w:type="character" w:customStyle="1" w:styleId="WW8Num12z2">
    <w:name w:val="WW8Num12z2"/>
    <w:rsid w:val="00960BAE"/>
  </w:style>
  <w:style w:type="character" w:customStyle="1" w:styleId="WW8Num12z3">
    <w:name w:val="WW8Num12z3"/>
    <w:rsid w:val="00960BAE"/>
  </w:style>
  <w:style w:type="character" w:customStyle="1" w:styleId="WW8Num12z4">
    <w:name w:val="WW8Num12z4"/>
    <w:rsid w:val="00960BAE"/>
  </w:style>
  <w:style w:type="character" w:customStyle="1" w:styleId="WW8Num12z5">
    <w:name w:val="WW8Num12z5"/>
    <w:rsid w:val="00960BAE"/>
  </w:style>
  <w:style w:type="character" w:customStyle="1" w:styleId="WW8Num12z6">
    <w:name w:val="WW8Num12z6"/>
    <w:rsid w:val="00960BAE"/>
  </w:style>
  <w:style w:type="character" w:customStyle="1" w:styleId="WW8Num12z7">
    <w:name w:val="WW8Num12z7"/>
    <w:rsid w:val="00960BAE"/>
  </w:style>
  <w:style w:type="character" w:customStyle="1" w:styleId="WW8Num12z8">
    <w:name w:val="WW8Num12z8"/>
    <w:rsid w:val="00960BAE"/>
  </w:style>
  <w:style w:type="character" w:customStyle="1" w:styleId="WW8Num13z0">
    <w:name w:val="WW8Num13z0"/>
    <w:rsid w:val="00960BAE"/>
  </w:style>
  <w:style w:type="character" w:customStyle="1" w:styleId="WW8Num13z2">
    <w:name w:val="WW8Num13z2"/>
    <w:rsid w:val="00960BAE"/>
  </w:style>
  <w:style w:type="character" w:customStyle="1" w:styleId="WW8Num13z3">
    <w:name w:val="WW8Num13z3"/>
    <w:rsid w:val="00960BAE"/>
  </w:style>
  <w:style w:type="character" w:customStyle="1" w:styleId="WW8Num13z4">
    <w:name w:val="WW8Num13z4"/>
    <w:rsid w:val="00960BAE"/>
  </w:style>
  <w:style w:type="character" w:customStyle="1" w:styleId="WW8Num13z5">
    <w:name w:val="WW8Num13z5"/>
    <w:rsid w:val="00960BAE"/>
  </w:style>
  <w:style w:type="character" w:customStyle="1" w:styleId="WW8Num13z6">
    <w:name w:val="WW8Num13z6"/>
    <w:rsid w:val="00960BAE"/>
  </w:style>
  <w:style w:type="character" w:customStyle="1" w:styleId="WW8Num13z7">
    <w:name w:val="WW8Num13z7"/>
    <w:rsid w:val="00960BAE"/>
  </w:style>
  <w:style w:type="character" w:customStyle="1" w:styleId="WW8Num13z8">
    <w:name w:val="WW8Num13z8"/>
    <w:rsid w:val="00960BAE"/>
  </w:style>
  <w:style w:type="character" w:customStyle="1" w:styleId="WW8Num14z0">
    <w:name w:val="WW8Num14z0"/>
    <w:rsid w:val="00960BAE"/>
  </w:style>
  <w:style w:type="character" w:customStyle="1" w:styleId="WW8Num14z2">
    <w:name w:val="WW8Num14z2"/>
    <w:rsid w:val="00960BAE"/>
  </w:style>
  <w:style w:type="character" w:customStyle="1" w:styleId="WW8Num14z3">
    <w:name w:val="WW8Num14z3"/>
    <w:rsid w:val="00960BAE"/>
  </w:style>
  <w:style w:type="character" w:customStyle="1" w:styleId="WW8Num14z4">
    <w:name w:val="WW8Num14z4"/>
    <w:rsid w:val="00960BAE"/>
  </w:style>
  <w:style w:type="character" w:customStyle="1" w:styleId="WW8Num14z5">
    <w:name w:val="WW8Num14z5"/>
    <w:rsid w:val="00960BAE"/>
  </w:style>
  <w:style w:type="character" w:customStyle="1" w:styleId="WW8Num14z6">
    <w:name w:val="WW8Num14z6"/>
    <w:rsid w:val="00960BAE"/>
  </w:style>
  <w:style w:type="character" w:customStyle="1" w:styleId="WW8Num14z7">
    <w:name w:val="WW8Num14z7"/>
    <w:rsid w:val="00960BAE"/>
  </w:style>
  <w:style w:type="character" w:customStyle="1" w:styleId="WW8Num14z8">
    <w:name w:val="WW8Num14z8"/>
    <w:rsid w:val="00960BAE"/>
  </w:style>
  <w:style w:type="character" w:customStyle="1" w:styleId="WW8Num15z0">
    <w:name w:val="WW8Num15z0"/>
    <w:rsid w:val="00960BAE"/>
  </w:style>
  <w:style w:type="character" w:customStyle="1" w:styleId="WW8Num15z1">
    <w:name w:val="WW8Num15z1"/>
    <w:rsid w:val="00960BAE"/>
  </w:style>
  <w:style w:type="character" w:customStyle="1" w:styleId="WW8Num15z2">
    <w:name w:val="WW8Num15z2"/>
    <w:rsid w:val="00960BAE"/>
  </w:style>
  <w:style w:type="character" w:customStyle="1" w:styleId="WW8Num15z3">
    <w:name w:val="WW8Num15z3"/>
    <w:rsid w:val="00960BAE"/>
  </w:style>
  <w:style w:type="character" w:customStyle="1" w:styleId="WW8Num15z4">
    <w:name w:val="WW8Num15z4"/>
    <w:rsid w:val="00960BAE"/>
  </w:style>
  <w:style w:type="character" w:customStyle="1" w:styleId="WW8Num15z5">
    <w:name w:val="WW8Num15z5"/>
    <w:rsid w:val="00960BAE"/>
  </w:style>
  <w:style w:type="character" w:customStyle="1" w:styleId="WW8Num15z6">
    <w:name w:val="WW8Num15z6"/>
    <w:rsid w:val="00960BAE"/>
  </w:style>
  <w:style w:type="character" w:customStyle="1" w:styleId="WW8Num15z7">
    <w:name w:val="WW8Num15z7"/>
    <w:rsid w:val="00960BAE"/>
  </w:style>
  <w:style w:type="character" w:customStyle="1" w:styleId="WW8Num15z8">
    <w:name w:val="WW8Num15z8"/>
    <w:rsid w:val="00960BAE"/>
  </w:style>
  <w:style w:type="character" w:customStyle="1" w:styleId="WW8Num16z0">
    <w:name w:val="WW8Num16z0"/>
    <w:rsid w:val="00960BAE"/>
  </w:style>
  <w:style w:type="character" w:customStyle="1" w:styleId="WW8Num16z2">
    <w:name w:val="WW8Num16z2"/>
    <w:rsid w:val="00960BAE"/>
  </w:style>
  <w:style w:type="character" w:customStyle="1" w:styleId="WW8Num16z3">
    <w:name w:val="WW8Num16z3"/>
    <w:rsid w:val="00960BAE"/>
  </w:style>
  <w:style w:type="character" w:customStyle="1" w:styleId="WW8Num16z4">
    <w:name w:val="WW8Num16z4"/>
    <w:rsid w:val="00960BAE"/>
  </w:style>
  <w:style w:type="character" w:customStyle="1" w:styleId="WW8Num16z5">
    <w:name w:val="WW8Num16z5"/>
    <w:rsid w:val="00960BAE"/>
  </w:style>
  <w:style w:type="character" w:customStyle="1" w:styleId="WW8Num16z6">
    <w:name w:val="WW8Num16z6"/>
    <w:rsid w:val="00960BAE"/>
  </w:style>
  <w:style w:type="character" w:customStyle="1" w:styleId="WW8Num16z7">
    <w:name w:val="WW8Num16z7"/>
    <w:rsid w:val="00960BAE"/>
  </w:style>
  <w:style w:type="character" w:customStyle="1" w:styleId="WW8Num16z8">
    <w:name w:val="WW8Num16z8"/>
    <w:rsid w:val="00960BAE"/>
  </w:style>
  <w:style w:type="character" w:customStyle="1" w:styleId="WW8Num17z0">
    <w:name w:val="WW8Num17z0"/>
    <w:rsid w:val="00960BAE"/>
  </w:style>
  <w:style w:type="character" w:customStyle="1" w:styleId="WW8Num17z1">
    <w:name w:val="WW8Num17z1"/>
    <w:rsid w:val="00960BAE"/>
  </w:style>
  <w:style w:type="character" w:customStyle="1" w:styleId="WW8Num17z2">
    <w:name w:val="WW8Num17z2"/>
    <w:rsid w:val="00960BAE"/>
  </w:style>
  <w:style w:type="character" w:customStyle="1" w:styleId="WW8Num17z3">
    <w:name w:val="WW8Num17z3"/>
    <w:rsid w:val="00960BAE"/>
  </w:style>
  <w:style w:type="character" w:customStyle="1" w:styleId="WW8Num17z4">
    <w:name w:val="WW8Num17z4"/>
    <w:rsid w:val="00960BAE"/>
  </w:style>
  <w:style w:type="character" w:customStyle="1" w:styleId="WW8Num17z5">
    <w:name w:val="WW8Num17z5"/>
    <w:rsid w:val="00960BAE"/>
  </w:style>
  <w:style w:type="character" w:customStyle="1" w:styleId="WW8Num17z6">
    <w:name w:val="WW8Num17z6"/>
    <w:rsid w:val="00960BAE"/>
  </w:style>
  <w:style w:type="character" w:customStyle="1" w:styleId="WW8Num17z7">
    <w:name w:val="WW8Num17z7"/>
    <w:rsid w:val="00960BAE"/>
  </w:style>
  <w:style w:type="character" w:customStyle="1" w:styleId="WW8Num17z8">
    <w:name w:val="WW8Num17z8"/>
    <w:rsid w:val="00960BAE"/>
  </w:style>
  <w:style w:type="character" w:customStyle="1" w:styleId="WW8Num18z0">
    <w:name w:val="WW8Num18z0"/>
    <w:rsid w:val="00960BAE"/>
  </w:style>
  <w:style w:type="character" w:customStyle="1" w:styleId="WW8Num18z1">
    <w:name w:val="WW8Num18z1"/>
    <w:rsid w:val="00960BAE"/>
  </w:style>
  <w:style w:type="character" w:customStyle="1" w:styleId="WW8Num18z2">
    <w:name w:val="WW8Num18z2"/>
    <w:rsid w:val="00960BAE"/>
  </w:style>
  <w:style w:type="character" w:customStyle="1" w:styleId="WW8Num18z3">
    <w:name w:val="WW8Num18z3"/>
    <w:rsid w:val="00960BAE"/>
  </w:style>
  <w:style w:type="character" w:customStyle="1" w:styleId="WW8Num18z4">
    <w:name w:val="WW8Num18z4"/>
    <w:rsid w:val="00960BAE"/>
  </w:style>
  <w:style w:type="character" w:customStyle="1" w:styleId="WW8Num18z5">
    <w:name w:val="WW8Num18z5"/>
    <w:rsid w:val="00960BAE"/>
  </w:style>
  <w:style w:type="character" w:customStyle="1" w:styleId="WW8Num18z6">
    <w:name w:val="WW8Num18z6"/>
    <w:rsid w:val="00960BAE"/>
  </w:style>
  <w:style w:type="character" w:customStyle="1" w:styleId="WW8Num18z7">
    <w:name w:val="WW8Num18z7"/>
    <w:rsid w:val="00960BAE"/>
  </w:style>
  <w:style w:type="character" w:customStyle="1" w:styleId="WW8Num18z8">
    <w:name w:val="WW8Num18z8"/>
    <w:rsid w:val="00960BAE"/>
  </w:style>
  <w:style w:type="character" w:customStyle="1" w:styleId="WW8Num19z0">
    <w:name w:val="WW8Num19z0"/>
    <w:rsid w:val="00960BAE"/>
  </w:style>
  <w:style w:type="character" w:customStyle="1" w:styleId="WW8Num19z1">
    <w:name w:val="WW8Num19z1"/>
    <w:rsid w:val="00960BAE"/>
  </w:style>
  <w:style w:type="character" w:customStyle="1" w:styleId="WW8Num19z2">
    <w:name w:val="WW8Num19z2"/>
    <w:rsid w:val="00960BAE"/>
  </w:style>
  <w:style w:type="character" w:customStyle="1" w:styleId="WW8Num19z3">
    <w:name w:val="WW8Num19z3"/>
    <w:rsid w:val="00960BAE"/>
  </w:style>
  <w:style w:type="character" w:customStyle="1" w:styleId="WW8Num19z4">
    <w:name w:val="WW8Num19z4"/>
    <w:rsid w:val="00960BAE"/>
  </w:style>
  <w:style w:type="character" w:customStyle="1" w:styleId="WW8Num19z5">
    <w:name w:val="WW8Num19z5"/>
    <w:rsid w:val="00960BAE"/>
  </w:style>
  <w:style w:type="character" w:customStyle="1" w:styleId="WW8Num19z6">
    <w:name w:val="WW8Num19z6"/>
    <w:rsid w:val="00960BAE"/>
  </w:style>
  <w:style w:type="character" w:customStyle="1" w:styleId="WW8Num19z7">
    <w:name w:val="WW8Num19z7"/>
    <w:rsid w:val="00960BAE"/>
  </w:style>
  <w:style w:type="character" w:customStyle="1" w:styleId="WW8Num19z8">
    <w:name w:val="WW8Num19z8"/>
    <w:rsid w:val="00960BAE"/>
  </w:style>
  <w:style w:type="character" w:customStyle="1" w:styleId="WW8Num20z0">
    <w:name w:val="WW8Num20z0"/>
    <w:rsid w:val="00960BAE"/>
  </w:style>
  <w:style w:type="character" w:customStyle="1" w:styleId="WW8Num20z1">
    <w:name w:val="WW8Num20z1"/>
    <w:rsid w:val="00960BAE"/>
  </w:style>
  <w:style w:type="character" w:customStyle="1" w:styleId="WW8Num20z2">
    <w:name w:val="WW8Num20z2"/>
    <w:rsid w:val="00960BAE"/>
  </w:style>
  <w:style w:type="character" w:customStyle="1" w:styleId="WW8Num20z3">
    <w:name w:val="WW8Num20z3"/>
    <w:rsid w:val="00960BAE"/>
  </w:style>
  <w:style w:type="character" w:customStyle="1" w:styleId="WW8Num20z4">
    <w:name w:val="WW8Num20z4"/>
    <w:rsid w:val="00960BAE"/>
  </w:style>
  <w:style w:type="character" w:customStyle="1" w:styleId="WW8Num20z5">
    <w:name w:val="WW8Num20z5"/>
    <w:rsid w:val="00960BAE"/>
  </w:style>
  <w:style w:type="character" w:customStyle="1" w:styleId="WW8Num20z6">
    <w:name w:val="WW8Num20z6"/>
    <w:rsid w:val="00960BAE"/>
  </w:style>
  <w:style w:type="character" w:customStyle="1" w:styleId="WW8Num20z7">
    <w:name w:val="WW8Num20z7"/>
    <w:rsid w:val="00960BAE"/>
  </w:style>
  <w:style w:type="character" w:customStyle="1" w:styleId="WW8Num20z8">
    <w:name w:val="WW8Num20z8"/>
    <w:rsid w:val="00960BAE"/>
  </w:style>
  <w:style w:type="character" w:customStyle="1" w:styleId="WW8Num21z0">
    <w:name w:val="WW8Num21z0"/>
    <w:rsid w:val="00960BAE"/>
  </w:style>
  <w:style w:type="character" w:customStyle="1" w:styleId="WW8Num21z2">
    <w:name w:val="WW8Num21z2"/>
    <w:rsid w:val="00960BAE"/>
  </w:style>
  <w:style w:type="character" w:customStyle="1" w:styleId="WW8Num21z3">
    <w:name w:val="WW8Num21z3"/>
    <w:rsid w:val="00960BAE"/>
  </w:style>
  <w:style w:type="character" w:customStyle="1" w:styleId="WW8Num21z4">
    <w:name w:val="WW8Num21z4"/>
    <w:rsid w:val="00960BAE"/>
  </w:style>
  <w:style w:type="character" w:customStyle="1" w:styleId="WW8Num21z5">
    <w:name w:val="WW8Num21z5"/>
    <w:rsid w:val="00960BAE"/>
  </w:style>
  <w:style w:type="character" w:customStyle="1" w:styleId="WW8Num21z6">
    <w:name w:val="WW8Num21z6"/>
    <w:rsid w:val="00960BAE"/>
  </w:style>
  <w:style w:type="character" w:customStyle="1" w:styleId="WW8Num21z7">
    <w:name w:val="WW8Num21z7"/>
    <w:rsid w:val="00960BAE"/>
  </w:style>
  <w:style w:type="character" w:customStyle="1" w:styleId="WW8Num21z8">
    <w:name w:val="WW8Num21z8"/>
    <w:rsid w:val="00960BAE"/>
  </w:style>
  <w:style w:type="character" w:customStyle="1" w:styleId="WW8Num22z0">
    <w:name w:val="WW8Num22z0"/>
    <w:rsid w:val="00960BAE"/>
  </w:style>
  <w:style w:type="character" w:customStyle="1" w:styleId="WW8Num22z1">
    <w:name w:val="WW8Num22z1"/>
    <w:rsid w:val="00960BAE"/>
  </w:style>
  <w:style w:type="character" w:customStyle="1" w:styleId="WW8Num22z2">
    <w:name w:val="WW8Num22z2"/>
    <w:rsid w:val="00960BAE"/>
  </w:style>
  <w:style w:type="character" w:customStyle="1" w:styleId="WW8Num22z3">
    <w:name w:val="WW8Num22z3"/>
    <w:rsid w:val="00960BAE"/>
  </w:style>
  <w:style w:type="character" w:customStyle="1" w:styleId="WW8Num22z4">
    <w:name w:val="WW8Num22z4"/>
    <w:rsid w:val="00960BAE"/>
  </w:style>
  <w:style w:type="character" w:customStyle="1" w:styleId="WW8Num22z5">
    <w:name w:val="WW8Num22z5"/>
    <w:rsid w:val="00960BAE"/>
  </w:style>
  <w:style w:type="character" w:customStyle="1" w:styleId="WW8Num22z6">
    <w:name w:val="WW8Num22z6"/>
    <w:rsid w:val="00960BAE"/>
  </w:style>
  <w:style w:type="character" w:customStyle="1" w:styleId="WW8Num22z7">
    <w:name w:val="WW8Num22z7"/>
    <w:rsid w:val="00960BAE"/>
  </w:style>
  <w:style w:type="character" w:customStyle="1" w:styleId="WW8Num22z8">
    <w:name w:val="WW8Num22z8"/>
    <w:rsid w:val="00960BAE"/>
  </w:style>
  <w:style w:type="character" w:customStyle="1" w:styleId="WW8Num23z0">
    <w:name w:val="WW8Num23z0"/>
    <w:rsid w:val="00960BAE"/>
  </w:style>
  <w:style w:type="character" w:customStyle="1" w:styleId="WW8Num23z2">
    <w:name w:val="WW8Num23z2"/>
    <w:rsid w:val="00960BAE"/>
  </w:style>
  <w:style w:type="character" w:customStyle="1" w:styleId="WW8Num23z3">
    <w:name w:val="WW8Num23z3"/>
    <w:rsid w:val="00960BAE"/>
  </w:style>
  <w:style w:type="character" w:customStyle="1" w:styleId="WW8Num23z4">
    <w:name w:val="WW8Num23z4"/>
    <w:rsid w:val="00960BAE"/>
  </w:style>
  <w:style w:type="character" w:customStyle="1" w:styleId="WW8Num23z5">
    <w:name w:val="WW8Num23z5"/>
    <w:rsid w:val="00960BAE"/>
  </w:style>
  <w:style w:type="character" w:customStyle="1" w:styleId="WW8Num23z6">
    <w:name w:val="WW8Num23z6"/>
    <w:rsid w:val="00960BAE"/>
  </w:style>
  <w:style w:type="character" w:customStyle="1" w:styleId="WW8Num23z7">
    <w:name w:val="WW8Num23z7"/>
    <w:rsid w:val="00960BAE"/>
  </w:style>
  <w:style w:type="character" w:customStyle="1" w:styleId="WW8Num23z8">
    <w:name w:val="WW8Num23z8"/>
    <w:rsid w:val="00960BAE"/>
  </w:style>
  <w:style w:type="character" w:customStyle="1" w:styleId="WW8Num24z0">
    <w:name w:val="WW8Num24z0"/>
    <w:rsid w:val="00960BAE"/>
  </w:style>
  <w:style w:type="character" w:customStyle="1" w:styleId="WW8Num24z1">
    <w:name w:val="WW8Num24z1"/>
    <w:rsid w:val="00960BAE"/>
  </w:style>
  <w:style w:type="character" w:customStyle="1" w:styleId="WW8Num24z2">
    <w:name w:val="WW8Num24z2"/>
    <w:rsid w:val="00960BAE"/>
  </w:style>
  <w:style w:type="character" w:customStyle="1" w:styleId="WW8Num24z3">
    <w:name w:val="WW8Num24z3"/>
    <w:rsid w:val="00960BAE"/>
  </w:style>
  <w:style w:type="character" w:customStyle="1" w:styleId="WW8Num24z4">
    <w:name w:val="WW8Num24z4"/>
    <w:rsid w:val="00960BAE"/>
  </w:style>
  <w:style w:type="character" w:customStyle="1" w:styleId="WW8Num24z5">
    <w:name w:val="WW8Num24z5"/>
    <w:rsid w:val="00960BAE"/>
  </w:style>
  <w:style w:type="character" w:customStyle="1" w:styleId="WW8Num24z6">
    <w:name w:val="WW8Num24z6"/>
    <w:rsid w:val="00960BAE"/>
  </w:style>
  <w:style w:type="character" w:customStyle="1" w:styleId="WW8Num24z7">
    <w:name w:val="WW8Num24z7"/>
    <w:rsid w:val="00960BAE"/>
  </w:style>
  <w:style w:type="character" w:customStyle="1" w:styleId="WW8Num24z8">
    <w:name w:val="WW8Num24z8"/>
    <w:rsid w:val="00960BAE"/>
  </w:style>
  <w:style w:type="character" w:customStyle="1" w:styleId="WW8Num25z0">
    <w:name w:val="WW8Num25z0"/>
    <w:rsid w:val="00960BAE"/>
  </w:style>
  <w:style w:type="character" w:customStyle="1" w:styleId="WW8Num26z0">
    <w:name w:val="WW8Num26z0"/>
    <w:rsid w:val="00960BAE"/>
  </w:style>
  <w:style w:type="character" w:customStyle="1" w:styleId="WW8Num26z1">
    <w:name w:val="WW8Num26z1"/>
    <w:rsid w:val="00960BAE"/>
  </w:style>
  <w:style w:type="character" w:customStyle="1" w:styleId="WW8Num26z2">
    <w:name w:val="WW8Num26z2"/>
    <w:rsid w:val="00960BAE"/>
  </w:style>
  <w:style w:type="character" w:customStyle="1" w:styleId="WW8Num26z3">
    <w:name w:val="WW8Num26z3"/>
    <w:rsid w:val="00960BAE"/>
  </w:style>
  <w:style w:type="character" w:customStyle="1" w:styleId="WW8Num26z4">
    <w:name w:val="WW8Num26z4"/>
    <w:rsid w:val="00960BAE"/>
  </w:style>
  <w:style w:type="character" w:customStyle="1" w:styleId="WW8Num26z5">
    <w:name w:val="WW8Num26z5"/>
    <w:rsid w:val="00960BAE"/>
  </w:style>
  <w:style w:type="character" w:customStyle="1" w:styleId="WW8Num26z6">
    <w:name w:val="WW8Num26z6"/>
    <w:rsid w:val="00960BAE"/>
  </w:style>
  <w:style w:type="character" w:customStyle="1" w:styleId="WW8Num26z7">
    <w:name w:val="WW8Num26z7"/>
    <w:rsid w:val="00960BAE"/>
  </w:style>
  <w:style w:type="character" w:customStyle="1" w:styleId="WW8Num26z8">
    <w:name w:val="WW8Num26z8"/>
    <w:rsid w:val="00960BAE"/>
  </w:style>
  <w:style w:type="character" w:customStyle="1" w:styleId="12">
    <w:name w:val="Основной шрифт абзаца1"/>
    <w:rsid w:val="00960BAE"/>
  </w:style>
  <w:style w:type="character" w:styleId="af">
    <w:name w:val="Hyperlink"/>
    <w:uiPriority w:val="99"/>
    <w:rsid w:val="00960BAE"/>
    <w:rPr>
      <w:color w:val="0000FF"/>
      <w:u w:val="single"/>
    </w:rPr>
  </w:style>
  <w:style w:type="character" w:styleId="af0">
    <w:name w:val="FollowedHyperlink"/>
    <w:uiPriority w:val="99"/>
    <w:rsid w:val="00960BAE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960BAE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960BAE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960BAE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960BAE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960BAE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960BAE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960BAE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960BAE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960BAE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960BAE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960BAE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960BAE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960BAE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960BAE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960BA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960BAE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960BA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960BAE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960BAE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960BAE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960BAE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960BAE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960BAE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960BAE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960BAE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960BAE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960BAE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960BAE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960BAE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960BAE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960BAE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960BAE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960BAE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960BAE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960BA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960BAE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960BAE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960BAE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960BAE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960BAE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960BAE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960BAE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960BAE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960BAE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960BAE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960BAE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960BAE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960BAE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960BAE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960BAE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960BAE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960BAE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960BAE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960BAE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960BAE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960BAE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960BAE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960BAE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960BAE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960BAE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960BAE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960BAE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960BAE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960BAE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960BAE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960BAE"/>
  </w:style>
  <w:style w:type="numbering" w:customStyle="1" w:styleId="25">
    <w:name w:val="Нет списка2"/>
    <w:next w:val="a2"/>
    <w:uiPriority w:val="99"/>
    <w:semiHidden/>
    <w:unhideWhenUsed/>
    <w:rsid w:val="00960BAE"/>
  </w:style>
  <w:style w:type="paragraph" w:customStyle="1" w:styleId="xl136">
    <w:name w:val="xl136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960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960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960B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960BAE"/>
  </w:style>
  <w:style w:type="numbering" w:customStyle="1" w:styleId="42">
    <w:name w:val="Нет списка4"/>
    <w:next w:val="a2"/>
    <w:uiPriority w:val="99"/>
    <w:semiHidden/>
    <w:unhideWhenUsed/>
    <w:rsid w:val="00960BAE"/>
  </w:style>
  <w:style w:type="numbering" w:customStyle="1" w:styleId="52">
    <w:name w:val="Нет списка5"/>
    <w:next w:val="a2"/>
    <w:uiPriority w:val="99"/>
    <w:semiHidden/>
    <w:unhideWhenUsed/>
    <w:rsid w:val="00960BAE"/>
  </w:style>
  <w:style w:type="paragraph" w:customStyle="1" w:styleId="xl142">
    <w:name w:val="xl142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960B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960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960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960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960BAE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960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960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960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960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960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960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960BAE"/>
  </w:style>
  <w:style w:type="paragraph" w:customStyle="1" w:styleId="xl191">
    <w:name w:val="xl191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960BAE"/>
  </w:style>
  <w:style w:type="paragraph" w:customStyle="1" w:styleId="xl192">
    <w:name w:val="xl192"/>
    <w:basedOn w:val="a"/>
    <w:rsid w:val="00960BA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960B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960BAE"/>
    <w:rPr>
      <w:b/>
      <w:bCs/>
    </w:rPr>
  </w:style>
  <w:style w:type="character" w:styleId="af9">
    <w:name w:val="Intense Emphasis"/>
    <w:uiPriority w:val="21"/>
    <w:qFormat/>
    <w:rsid w:val="00960BAE"/>
    <w:rPr>
      <w:i/>
      <w:iCs/>
      <w:color w:val="5B9BD5"/>
    </w:rPr>
  </w:style>
  <w:style w:type="character" w:styleId="afa">
    <w:name w:val="Subtle Emphasis"/>
    <w:uiPriority w:val="19"/>
    <w:qFormat/>
    <w:rsid w:val="00960BAE"/>
    <w:rPr>
      <w:i/>
      <w:iCs/>
      <w:color w:val="404040"/>
    </w:rPr>
  </w:style>
  <w:style w:type="character" w:styleId="afb">
    <w:name w:val="Subtle Reference"/>
    <w:uiPriority w:val="31"/>
    <w:qFormat/>
    <w:rsid w:val="00960BAE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960BAE"/>
  </w:style>
  <w:style w:type="paragraph" w:styleId="afc">
    <w:name w:val="Body Text First Indent"/>
    <w:basedOn w:val="ac"/>
    <w:link w:val="afd"/>
    <w:uiPriority w:val="99"/>
    <w:semiHidden/>
    <w:unhideWhenUsed/>
    <w:rsid w:val="00960BAE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960BA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BA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60BAE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60BAE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0BAE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60BAE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960B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960BAE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960B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60BA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960B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60BA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60BA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960BA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960BA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960BAE"/>
  </w:style>
  <w:style w:type="paragraph" w:styleId="ab">
    <w:name w:val="Normal (Web)"/>
    <w:basedOn w:val="a"/>
    <w:uiPriority w:val="99"/>
    <w:rsid w:val="00960BAE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960BAE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960BAE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960B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960B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960BAE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960BA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960BAE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960BAE"/>
    <w:rPr>
      <w:rFonts w:ascii="Arial" w:hAnsi="Arial" w:cs="Arial" w:hint="default"/>
      <w:sz w:val="24"/>
    </w:rPr>
  </w:style>
  <w:style w:type="character" w:customStyle="1" w:styleId="WW8Num2z0">
    <w:name w:val="WW8Num2z0"/>
    <w:rsid w:val="00960BAE"/>
  </w:style>
  <w:style w:type="character" w:customStyle="1" w:styleId="WW8Num2z1">
    <w:name w:val="WW8Num2z1"/>
    <w:rsid w:val="00960BAE"/>
  </w:style>
  <w:style w:type="character" w:customStyle="1" w:styleId="WW8Num2z2">
    <w:name w:val="WW8Num2z2"/>
    <w:rsid w:val="00960BAE"/>
  </w:style>
  <w:style w:type="character" w:customStyle="1" w:styleId="WW8Num2z3">
    <w:name w:val="WW8Num2z3"/>
    <w:rsid w:val="00960BAE"/>
  </w:style>
  <w:style w:type="character" w:customStyle="1" w:styleId="WW8Num2z4">
    <w:name w:val="WW8Num2z4"/>
    <w:rsid w:val="00960BAE"/>
  </w:style>
  <w:style w:type="character" w:customStyle="1" w:styleId="WW8Num2z5">
    <w:name w:val="WW8Num2z5"/>
    <w:rsid w:val="00960BAE"/>
  </w:style>
  <w:style w:type="character" w:customStyle="1" w:styleId="WW8Num2z6">
    <w:name w:val="WW8Num2z6"/>
    <w:rsid w:val="00960BAE"/>
  </w:style>
  <w:style w:type="character" w:customStyle="1" w:styleId="WW8Num2z7">
    <w:name w:val="WW8Num2z7"/>
    <w:rsid w:val="00960BAE"/>
  </w:style>
  <w:style w:type="character" w:customStyle="1" w:styleId="WW8Num2z8">
    <w:name w:val="WW8Num2z8"/>
    <w:rsid w:val="00960BAE"/>
  </w:style>
  <w:style w:type="character" w:customStyle="1" w:styleId="WW8Num3z0">
    <w:name w:val="WW8Num3z0"/>
    <w:rsid w:val="00960BAE"/>
    <w:rPr>
      <w:rFonts w:hint="default"/>
    </w:rPr>
  </w:style>
  <w:style w:type="character" w:customStyle="1" w:styleId="WW8Num4z0">
    <w:name w:val="WW8Num4z0"/>
    <w:rsid w:val="00960BAE"/>
    <w:rPr>
      <w:rFonts w:hint="default"/>
      <w:sz w:val="24"/>
    </w:rPr>
  </w:style>
  <w:style w:type="character" w:customStyle="1" w:styleId="WW8Num4z1">
    <w:name w:val="WW8Num4z1"/>
    <w:rsid w:val="00960BAE"/>
  </w:style>
  <w:style w:type="character" w:customStyle="1" w:styleId="WW8Num4z2">
    <w:name w:val="WW8Num4z2"/>
    <w:rsid w:val="00960BAE"/>
  </w:style>
  <w:style w:type="character" w:customStyle="1" w:styleId="WW8Num4z3">
    <w:name w:val="WW8Num4z3"/>
    <w:rsid w:val="00960BAE"/>
  </w:style>
  <w:style w:type="character" w:customStyle="1" w:styleId="WW8Num4z4">
    <w:name w:val="WW8Num4z4"/>
    <w:rsid w:val="00960BAE"/>
  </w:style>
  <w:style w:type="character" w:customStyle="1" w:styleId="WW8Num4z5">
    <w:name w:val="WW8Num4z5"/>
    <w:rsid w:val="00960BAE"/>
  </w:style>
  <w:style w:type="character" w:customStyle="1" w:styleId="WW8Num4z6">
    <w:name w:val="WW8Num4z6"/>
    <w:rsid w:val="00960BAE"/>
  </w:style>
  <w:style w:type="character" w:customStyle="1" w:styleId="WW8Num4z7">
    <w:name w:val="WW8Num4z7"/>
    <w:rsid w:val="00960BAE"/>
  </w:style>
  <w:style w:type="character" w:customStyle="1" w:styleId="WW8Num4z8">
    <w:name w:val="WW8Num4z8"/>
    <w:rsid w:val="00960BAE"/>
  </w:style>
  <w:style w:type="character" w:customStyle="1" w:styleId="WW8Num5z0">
    <w:name w:val="WW8Num5z0"/>
    <w:rsid w:val="00960BAE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960BAE"/>
    <w:rPr>
      <w:rFonts w:hint="default"/>
    </w:rPr>
  </w:style>
  <w:style w:type="character" w:customStyle="1" w:styleId="6">
    <w:name w:val="Основной шрифт абзаца6"/>
    <w:rsid w:val="00960BAE"/>
  </w:style>
  <w:style w:type="character" w:customStyle="1" w:styleId="WW8Num1z2">
    <w:name w:val="WW8Num1z2"/>
    <w:rsid w:val="00960BAE"/>
  </w:style>
  <w:style w:type="character" w:customStyle="1" w:styleId="WW8Num1z3">
    <w:name w:val="WW8Num1z3"/>
    <w:rsid w:val="00960BAE"/>
  </w:style>
  <w:style w:type="character" w:customStyle="1" w:styleId="WW8Num1z4">
    <w:name w:val="WW8Num1z4"/>
    <w:rsid w:val="00960BAE"/>
  </w:style>
  <w:style w:type="character" w:customStyle="1" w:styleId="WW8Num1z5">
    <w:name w:val="WW8Num1z5"/>
    <w:rsid w:val="00960BAE"/>
  </w:style>
  <w:style w:type="character" w:customStyle="1" w:styleId="WW8Num1z6">
    <w:name w:val="WW8Num1z6"/>
    <w:rsid w:val="00960BAE"/>
  </w:style>
  <w:style w:type="character" w:customStyle="1" w:styleId="WW8Num1z7">
    <w:name w:val="WW8Num1z7"/>
    <w:rsid w:val="00960BAE"/>
  </w:style>
  <w:style w:type="character" w:customStyle="1" w:styleId="WW8Num1z8">
    <w:name w:val="WW8Num1z8"/>
    <w:rsid w:val="00960BAE"/>
  </w:style>
  <w:style w:type="character" w:customStyle="1" w:styleId="5">
    <w:name w:val="Основной шрифт абзаца5"/>
    <w:rsid w:val="00960BAE"/>
  </w:style>
  <w:style w:type="character" w:customStyle="1" w:styleId="4">
    <w:name w:val="Основной шрифт абзаца4"/>
    <w:rsid w:val="00960BAE"/>
  </w:style>
  <w:style w:type="character" w:customStyle="1" w:styleId="3">
    <w:name w:val="Основной шрифт абзаца3"/>
    <w:rsid w:val="00960BAE"/>
  </w:style>
  <w:style w:type="character" w:customStyle="1" w:styleId="22">
    <w:name w:val="Основной шрифт абзаца2"/>
    <w:rsid w:val="00960BAE"/>
  </w:style>
  <w:style w:type="character" w:customStyle="1" w:styleId="WW8Num5z1">
    <w:name w:val="WW8Num5z1"/>
    <w:rsid w:val="00960BAE"/>
  </w:style>
  <w:style w:type="character" w:customStyle="1" w:styleId="WW8Num5z2">
    <w:name w:val="WW8Num5z2"/>
    <w:rsid w:val="00960BAE"/>
  </w:style>
  <w:style w:type="character" w:customStyle="1" w:styleId="WW8Num5z3">
    <w:name w:val="WW8Num5z3"/>
    <w:rsid w:val="00960BAE"/>
  </w:style>
  <w:style w:type="character" w:customStyle="1" w:styleId="WW8Num5z4">
    <w:name w:val="WW8Num5z4"/>
    <w:rsid w:val="00960BAE"/>
  </w:style>
  <w:style w:type="character" w:customStyle="1" w:styleId="WW8Num5z5">
    <w:name w:val="WW8Num5z5"/>
    <w:rsid w:val="00960BAE"/>
  </w:style>
  <w:style w:type="character" w:customStyle="1" w:styleId="WW8Num5z6">
    <w:name w:val="WW8Num5z6"/>
    <w:rsid w:val="00960BAE"/>
  </w:style>
  <w:style w:type="character" w:customStyle="1" w:styleId="WW8Num5z7">
    <w:name w:val="WW8Num5z7"/>
    <w:rsid w:val="00960BAE"/>
  </w:style>
  <w:style w:type="character" w:customStyle="1" w:styleId="WW8Num5z8">
    <w:name w:val="WW8Num5z8"/>
    <w:rsid w:val="00960BAE"/>
  </w:style>
  <w:style w:type="character" w:customStyle="1" w:styleId="WW8Num7z0">
    <w:name w:val="WW8Num7z0"/>
    <w:rsid w:val="00960BAE"/>
  </w:style>
  <w:style w:type="character" w:customStyle="1" w:styleId="WW8Num7z1">
    <w:name w:val="WW8Num7z1"/>
    <w:rsid w:val="00960BAE"/>
  </w:style>
  <w:style w:type="character" w:customStyle="1" w:styleId="WW8Num7z2">
    <w:name w:val="WW8Num7z2"/>
    <w:rsid w:val="00960BAE"/>
  </w:style>
  <w:style w:type="character" w:customStyle="1" w:styleId="WW8Num7z3">
    <w:name w:val="WW8Num7z3"/>
    <w:rsid w:val="00960BAE"/>
  </w:style>
  <w:style w:type="character" w:customStyle="1" w:styleId="WW8Num7z4">
    <w:name w:val="WW8Num7z4"/>
    <w:rsid w:val="00960BAE"/>
  </w:style>
  <w:style w:type="character" w:customStyle="1" w:styleId="WW8Num7z5">
    <w:name w:val="WW8Num7z5"/>
    <w:rsid w:val="00960BAE"/>
  </w:style>
  <w:style w:type="character" w:customStyle="1" w:styleId="WW8Num7z6">
    <w:name w:val="WW8Num7z6"/>
    <w:rsid w:val="00960BAE"/>
  </w:style>
  <w:style w:type="character" w:customStyle="1" w:styleId="WW8Num7z7">
    <w:name w:val="WW8Num7z7"/>
    <w:rsid w:val="00960BAE"/>
  </w:style>
  <w:style w:type="character" w:customStyle="1" w:styleId="WW8Num7z8">
    <w:name w:val="WW8Num7z8"/>
    <w:rsid w:val="00960BAE"/>
  </w:style>
  <w:style w:type="character" w:customStyle="1" w:styleId="WW8Num8z0">
    <w:name w:val="WW8Num8z0"/>
    <w:rsid w:val="00960BAE"/>
  </w:style>
  <w:style w:type="character" w:customStyle="1" w:styleId="WW8Num8z1">
    <w:name w:val="WW8Num8z1"/>
    <w:rsid w:val="00960BAE"/>
  </w:style>
  <w:style w:type="character" w:customStyle="1" w:styleId="WW8Num8z2">
    <w:name w:val="WW8Num8z2"/>
    <w:rsid w:val="00960BAE"/>
  </w:style>
  <w:style w:type="character" w:customStyle="1" w:styleId="WW8Num8z3">
    <w:name w:val="WW8Num8z3"/>
    <w:rsid w:val="00960BAE"/>
  </w:style>
  <w:style w:type="character" w:customStyle="1" w:styleId="WW8Num8z4">
    <w:name w:val="WW8Num8z4"/>
    <w:rsid w:val="00960BAE"/>
  </w:style>
  <w:style w:type="character" w:customStyle="1" w:styleId="WW8Num8z5">
    <w:name w:val="WW8Num8z5"/>
    <w:rsid w:val="00960BAE"/>
  </w:style>
  <w:style w:type="character" w:customStyle="1" w:styleId="WW8Num8z6">
    <w:name w:val="WW8Num8z6"/>
    <w:rsid w:val="00960BAE"/>
  </w:style>
  <w:style w:type="character" w:customStyle="1" w:styleId="WW8Num8z7">
    <w:name w:val="WW8Num8z7"/>
    <w:rsid w:val="00960BAE"/>
  </w:style>
  <w:style w:type="character" w:customStyle="1" w:styleId="WW8Num8z8">
    <w:name w:val="WW8Num8z8"/>
    <w:rsid w:val="00960BAE"/>
  </w:style>
  <w:style w:type="character" w:customStyle="1" w:styleId="WW8Num9z0">
    <w:name w:val="WW8Num9z0"/>
    <w:rsid w:val="00960BAE"/>
  </w:style>
  <w:style w:type="character" w:customStyle="1" w:styleId="WW8Num9z1">
    <w:name w:val="WW8Num9z1"/>
    <w:rsid w:val="00960BAE"/>
  </w:style>
  <w:style w:type="character" w:customStyle="1" w:styleId="WW8Num9z2">
    <w:name w:val="WW8Num9z2"/>
    <w:rsid w:val="00960BAE"/>
  </w:style>
  <w:style w:type="character" w:customStyle="1" w:styleId="WW8Num9z3">
    <w:name w:val="WW8Num9z3"/>
    <w:rsid w:val="00960BAE"/>
  </w:style>
  <w:style w:type="character" w:customStyle="1" w:styleId="WW8Num9z4">
    <w:name w:val="WW8Num9z4"/>
    <w:rsid w:val="00960BAE"/>
  </w:style>
  <w:style w:type="character" w:customStyle="1" w:styleId="WW8Num9z5">
    <w:name w:val="WW8Num9z5"/>
    <w:rsid w:val="00960BAE"/>
  </w:style>
  <w:style w:type="character" w:customStyle="1" w:styleId="WW8Num9z6">
    <w:name w:val="WW8Num9z6"/>
    <w:rsid w:val="00960BAE"/>
  </w:style>
  <w:style w:type="character" w:customStyle="1" w:styleId="WW8Num9z7">
    <w:name w:val="WW8Num9z7"/>
    <w:rsid w:val="00960BAE"/>
  </w:style>
  <w:style w:type="character" w:customStyle="1" w:styleId="WW8Num9z8">
    <w:name w:val="WW8Num9z8"/>
    <w:rsid w:val="00960BAE"/>
  </w:style>
  <w:style w:type="character" w:customStyle="1" w:styleId="WW8Num10z0">
    <w:name w:val="WW8Num10z0"/>
    <w:rsid w:val="00960BAE"/>
  </w:style>
  <w:style w:type="character" w:customStyle="1" w:styleId="WW8Num10z1">
    <w:name w:val="WW8Num10z1"/>
    <w:rsid w:val="00960BAE"/>
  </w:style>
  <w:style w:type="character" w:customStyle="1" w:styleId="WW8Num10z2">
    <w:name w:val="WW8Num10z2"/>
    <w:rsid w:val="00960BAE"/>
  </w:style>
  <w:style w:type="character" w:customStyle="1" w:styleId="WW8Num10z3">
    <w:name w:val="WW8Num10z3"/>
    <w:rsid w:val="00960BAE"/>
  </w:style>
  <w:style w:type="character" w:customStyle="1" w:styleId="WW8Num10z4">
    <w:name w:val="WW8Num10z4"/>
    <w:rsid w:val="00960BAE"/>
  </w:style>
  <w:style w:type="character" w:customStyle="1" w:styleId="WW8Num10z5">
    <w:name w:val="WW8Num10z5"/>
    <w:rsid w:val="00960BAE"/>
  </w:style>
  <w:style w:type="character" w:customStyle="1" w:styleId="WW8Num10z6">
    <w:name w:val="WW8Num10z6"/>
    <w:rsid w:val="00960BAE"/>
  </w:style>
  <w:style w:type="character" w:customStyle="1" w:styleId="WW8Num10z7">
    <w:name w:val="WW8Num10z7"/>
    <w:rsid w:val="00960BAE"/>
  </w:style>
  <w:style w:type="character" w:customStyle="1" w:styleId="WW8Num10z8">
    <w:name w:val="WW8Num10z8"/>
    <w:rsid w:val="00960BAE"/>
  </w:style>
  <w:style w:type="character" w:customStyle="1" w:styleId="WW8Num11z0">
    <w:name w:val="WW8Num11z0"/>
    <w:rsid w:val="00960BAE"/>
  </w:style>
  <w:style w:type="character" w:customStyle="1" w:styleId="WW8Num11z2">
    <w:name w:val="WW8Num11z2"/>
    <w:rsid w:val="00960BAE"/>
  </w:style>
  <w:style w:type="character" w:customStyle="1" w:styleId="WW8Num11z3">
    <w:name w:val="WW8Num11z3"/>
    <w:rsid w:val="00960BAE"/>
  </w:style>
  <w:style w:type="character" w:customStyle="1" w:styleId="WW8Num11z4">
    <w:name w:val="WW8Num11z4"/>
    <w:rsid w:val="00960BAE"/>
  </w:style>
  <w:style w:type="character" w:customStyle="1" w:styleId="WW8Num11z5">
    <w:name w:val="WW8Num11z5"/>
    <w:rsid w:val="00960BAE"/>
  </w:style>
  <w:style w:type="character" w:customStyle="1" w:styleId="WW8Num11z6">
    <w:name w:val="WW8Num11z6"/>
    <w:rsid w:val="00960BAE"/>
  </w:style>
  <w:style w:type="character" w:customStyle="1" w:styleId="WW8Num11z7">
    <w:name w:val="WW8Num11z7"/>
    <w:rsid w:val="00960BAE"/>
  </w:style>
  <w:style w:type="character" w:customStyle="1" w:styleId="WW8Num11z8">
    <w:name w:val="WW8Num11z8"/>
    <w:rsid w:val="00960BAE"/>
  </w:style>
  <w:style w:type="character" w:customStyle="1" w:styleId="WW8Num12z0">
    <w:name w:val="WW8Num12z0"/>
    <w:rsid w:val="00960BAE"/>
  </w:style>
  <w:style w:type="character" w:customStyle="1" w:styleId="WW8Num12z1">
    <w:name w:val="WW8Num12z1"/>
    <w:rsid w:val="00960BAE"/>
  </w:style>
  <w:style w:type="character" w:customStyle="1" w:styleId="WW8Num12z2">
    <w:name w:val="WW8Num12z2"/>
    <w:rsid w:val="00960BAE"/>
  </w:style>
  <w:style w:type="character" w:customStyle="1" w:styleId="WW8Num12z3">
    <w:name w:val="WW8Num12z3"/>
    <w:rsid w:val="00960BAE"/>
  </w:style>
  <w:style w:type="character" w:customStyle="1" w:styleId="WW8Num12z4">
    <w:name w:val="WW8Num12z4"/>
    <w:rsid w:val="00960BAE"/>
  </w:style>
  <w:style w:type="character" w:customStyle="1" w:styleId="WW8Num12z5">
    <w:name w:val="WW8Num12z5"/>
    <w:rsid w:val="00960BAE"/>
  </w:style>
  <w:style w:type="character" w:customStyle="1" w:styleId="WW8Num12z6">
    <w:name w:val="WW8Num12z6"/>
    <w:rsid w:val="00960BAE"/>
  </w:style>
  <w:style w:type="character" w:customStyle="1" w:styleId="WW8Num12z7">
    <w:name w:val="WW8Num12z7"/>
    <w:rsid w:val="00960BAE"/>
  </w:style>
  <w:style w:type="character" w:customStyle="1" w:styleId="WW8Num12z8">
    <w:name w:val="WW8Num12z8"/>
    <w:rsid w:val="00960BAE"/>
  </w:style>
  <w:style w:type="character" w:customStyle="1" w:styleId="WW8Num13z0">
    <w:name w:val="WW8Num13z0"/>
    <w:rsid w:val="00960BAE"/>
  </w:style>
  <w:style w:type="character" w:customStyle="1" w:styleId="WW8Num13z2">
    <w:name w:val="WW8Num13z2"/>
    <w:rsid w:val="00960BAE"/>
  </w:style>
  <w:style w:type="character" w:customStyle="1" w:styleId="WW8Num13z3">
    <w:name w:val="WW8Num13z3"/>
    <w:rsid w:val="00960BAE"/>
  </w:style>
  <w:style w:type="character" w:customStyle="1" w:styleId="WW8Num13z4">
    <w:name w:val="WW8Num13z4"/>
    <w:rsid w:val="00960BAE"/>
  </w:style>
  <w:style w:type="character" w:customStyle="1" w:styleId="WW8Num13z5">
    <w:name w:val="WW8Num13z5"/>
    <w:rsid w:val="00960BAE"/>
  </w:style>
  <w:style w:type="character" w:customStyle="1" w:styleId="WW8Num13z6">
    <w:name w:val="WW8Num13z6"/>
    <w:rsid w:val="00960BAE"/>
  </w:style>
  <w:style w:type="character" w:customStyle="1" w:styleId="WW8Num13z7">
    <w:name w:val="WW8Num13z7"/>
    <w:rsid w:val="00960BAE"/>
  </w:style>
  <w:style w:type="character" w:customStyle="1" w:styleId="WW8Num13z8">
    <w:name w:val="WW8Num13z8"/>
    <w:rsid w:val="00960BAE"/>
  </w:style>
  <w:style w:type="character" w:customStyle="1" w:styleId="WW8Num14z0">
    <w:name w:val="WW8Num14z0"/>
    <w:rsid w:val="00960BAE"/>
  </w:style>
  <w:style w:type="character" w:customStyle="1" w:styleId="WW8Num14z2">
    <w:name w:val="WW8Num14z2"/>
    <w:rsid w:val="00960BAE"/>
  </w:style>
  <w:style w:type="character" w:customStyle="1" w:styleId="WW8Num14z3">
    <w:name w:val="WW8Num14z3"/>
    <w:rsid w:val="00960BAE"/>
  </w:style>
  <w:style w:type="character" w:customStyle="1" w:styleId="WW8Num14z4">
    <w:name w:val="WW8Num14z4"/>
    <w:rsid w:val="00960BAE"/>
  </w:style>
  <w:style w:type="character" w:customStyle="1" w:styleId="WW8Num14z5">
    <w:name w:val="WW8Num14z5"/>
    <w:rsid w:val="00960BAE"/>
  </w:style>
  <w:style w:type="character" w:customStyle="1" w:styleId="WW8Num14z6">
    <w:name w:val="WW8Num14z6"/>
    <w:rsid w:val="00960BAE"/>
  </w:style>
  <w:style w:type="character" w:customStyle="1" w:styleId="WW8Num14z7">
    <w:name w:val="WW8Num14z7"/>
    <w:rsid w:val="00960BAE"/>
  </w:style>
  <w:style w:type="character" w:customStyle="1" w:styleId="WW8Num14z8">
    <w:name w:val="WW8Num14z8"/>
    <w:rsid w:val="00960BAE"/>
  </w:style>
  <w:style w:type="character" w:customStyle="1" w:styleId="WW8Num15z0">
    <w:name w:val="WW8Num15z0"/>
    <w:rsid w:val="00960BAE"/>
  </w:style>
  <w:style w:type="character" w:customStyle="1" w:styleId="WW8Num15z1">
    <w:name w:val="WW8Num15z1"/>
    <w:rsid w:val="00960BAE"/>
  </w:style>
  <w:style w:type="character" w:customStyle="1" w:styleId="WW8Num15z2">
    <w:name w:val="WW8Num15z2"/>
    <w:rsid w:val="00960BAE"/>
  </w:style>
  <w:style w:type="character" w:customStyle="1" w:styleId="WW8Num15z3">
    <w:name w:val="WW8Num15z3"/>
    <w:rsid w:val="00960BAE"/>
  </w:style>
  <w:style w:type="character" w:customStyle="1" w:styleId="WW8Num15z4">
    <w:name w:val="WW8Num15z4"/>
    <w:rsid w:val="00960BAE"/>
  </w:style>
  <w:style w:type="character" w:customStyle="1" w:styleId="WW8Num15z5">
    <w:name w:val="WW8Num15z5"/>
    <w:rsid w:val="00960BAE"/>
  </w:style>
  <w:style w:type="character" w:customStyle="1" w:styleId="WW8Num15z6">
    <w:name w:val="WW8Num15z6"/>
    <w:rsid w:val="00960BAE"/>
  </w:style>
  <w:style w:type="character" w:customStyle="1" w:styleId="WW8Num15z7">
    <w:name w:val="WW8Num15z7"/>
    <w:rsid w:val="00960BAE"/>
  </w:style>
  <w:style w:type="character" w:customStyle="1" w:styleId="WW8Num15z8">
    <w:name w:val="WW8Num15z8"/>
    <w:rsid w:val="00960BAE"/>
  </w:style>
  <w:style w:type="character" w:customStyle="1" w:styleId="WW8Num16z0">
    <w:name w:val="WW8Num16z0"/>
    <w:rsid w:val="00960BAE"/>
  </w:style>
  <w:style w:type="character" w:customStyle="1" w:styleId="WW8Num16z2">
    <w:name w:val="WW8Num16z2"/>
    <w:rsid w:val="00960BAE"/>
  </w:style>
  <w:style w:type="character" w:customStyle="1" w:styleId="WW8Num16z3">
    <w:name w:val="WW8Num16z3"/>
    <w:rsid w:val="00960BAE"/>
  </w:style>
  <w:style w:type="character" w:customStyle="1" w:styleId="WW8Num16z4">
    <w:name w:val="WW8Num16z4"/>
    <w:rsid w:val="00960BAE"/>
  </w:style>
  <w:style w:type="character" w:customStyle="1" w:styleId="WW8Num16z5">
    <w:name w:val="WW8Num16z5"/>
    <w:rsid w:val="00960BAE"/>
  </w:style>
  <w:style w:type="character" w:customStyle="1" w:styleId="WW8Num16z6">
    <w:name w:val="WW8Num16z6"/>
    <w:rsid w:val="00960BAE"/>
  </w:style>
  <w:style w:type="character" w:customStyle="1" w:styleId="WW8Num16z7">
    <w:name w:val="WW8Num16z7"/>
    <w:rsid w:val="00960BAE"/>
  </w:style>
  <w:style w:type="character" w:customStyle="1" w:styleId="WW8Num16z8">
    <w:name w:val="WW8Num16z8"/>
    <w:rsid w:val="00960BAE"/>
  </w:style>
  <w:style w:type="character" w:customStyle="1" w:styleId="WW8Num17z0">
    <w:name w:val="WW8Num17z0"/>
    <w:rsid w:val="00960BAE"/>
  </w:style>
  <w:style w:type="character" w:customStyle="1" w:styleId="WW8Num17z1">
    <w:name w:val="WW8Num17z1"/>
    <w:rsid w:val="00960BAE"/>
  </w:style>
  <w:style w:type="character" w:customStyle="1" w:styleId="WW8Num17z2">
    <w:name w:val="WW8Num17z2"/>
    <w:rsid w:val="00960BAE"/>
  </w:style>
  <w:style w:type="character" w:customStyle="1" w:styleId="WW8Num17z3">
    <w:name w:val="WW8Num17z3"/>
    <w:rsid w:val="00960BAE"/>
  </w:style>
  <w:style w:type="character" w:customStyle="1" w:styleId="WW8Num17z4">
    <w:name w:val="WW8Num17z4"/>
    <w:rsid w:val="00960BAE"/>
  </w:style>
  <w:style w:type="character" w:customStyle="1" w:styleId="WW8Num17z5">
    <w:name w:val="WW8Num17z5"/>
    <w:rsid w:val="00960BAE"/>
  </w:style>
  <w:style w:type="character" w:customStyle="1" w:styleId="WW8Num17z6">
    <w:name w:val="WW8Num17z6"/>
    <w:rsid w:val="00960BAE"/>
  </w:style>
  <w:style w:type="character" w:customStyle="1" w:styleId="WW8Num17z7">
    <w:name w:val="WW8Num17z7"/>
    <w:rsid w:val="00960BAE"/>
  </w:style>
  <w:style w:type="character" w:customStyle="1" w:styleId="WW8Num17z8">
    <w:name w:val="WW8Num17z8"/>
    <w:rsid w:val="00960BAE"/>
  </w:style>
  <w:style w:type="character" w:customStyle="1" w:styleId="WW8Num18z0">
    <w:name w:val="WW8Num18z0"/>
    <w:rsid w:val="00960BAE"/>
  </w:style>
  <w:style w:type="character" w:customStyle="1" w:styleId="WW8Num18z1">
    <w:name w:val="WW8Num18z1"/>
    <w:rsid w:val="00960BAE"/>
  </w:style>
  <w:style w:type="character" w:customStyle="1" w:styleId="WW8Num18z2">
    <w:name w:val="WW8Num18z2"/>
    <w:rsid w:val="00960BAE"/>
  </w:style>
  <w:style w:type="character" w:customStyle="1" w:styleId="WW8Num18z3">
    <w:name w:val="WW8Num18z3"/>
    <w:rsid w:val="00960BAE"/>
  </w:style>
  <w:style w:type="character" w:customStyle="1" w:styleId="WW8Num18z4">
    <w:name w:val="WW8Num18z4"/>
    <w:rsid w:val="00960BAE"/>
  </w:style>
  <w:style w:type="character" w:customStyle="1" w:styleId="WW8Num18z5">
    <w:name w:val="WW8Num18z5"/>
    <w:rsid w:val="00960BAE"/>
  </w:style>
  <w:style w:type="character" w:customStyle="1" w:styleId="WW8Num18z6">
    <w:name w:val="WW8Num18z6"/>
    <w:rsid w:val="00960BAE"/>
  </w:style>
  <w:style w:type="character" w:customStyle="1" w:styleId="WW8Num18z7">
    <w:name w:val="WW8Num18z7"/>
    <w:rsid w:val="00960BAE"/>
  </w:style>
  <w:style w:type="character" w:customStyle="1" w:styleId="WW8Num18z8">
    <w:name w:val="WW8Num18z8"/>
    <w:rsid w:val="00960BAE"/>
  </w:style>
  <w:style w:type="character" w:customStyle="1" w:styleId="WW8Num19z0">
    <w:name w:val="WW8Num19z0"/>
    <w:rsid w:val="00960BAE"/>
  </w:style>
  <w:style w:type="character" w:customStyle="1" w:styleId="WW8Num19z1">
    <w:name w:val="WW8Num19z1"/>
    <w:rsid w:val="00960BAE"/>
  </w:style>
  <w:style w:type="character" w:customStyle="1" w:styleId="WW8Num19z2">
    <w:name w:val="WW8Num19z2"/>
    <w:rsid w:val="00960BAE"/>
  </w:style>
  <w:style w:type="character" w:customStyle="1" w:styleId="WW8Num19z3">
    <w:name w:val="WW8Num19z3"/>
    <w:rsid w:val="00960BAE"/>
  </w:style>
  <w:style w:type="character" w:customStyle="1" w:styleId="WW8Num19z4">
    <w:name w:val="WW8Num19z4"/>
    <w:rsid w:val="00960BAE"/>
  </w:style>
  <w:style w:type="character" w:customStyle="1" w:styleId="WW8Num19z5">
    <w:name w:val="WW8Num19z5"/>
    <w:rsid w:val="00960BAE"/>
  </w:style>
  <w:style w:type="character" w:customStyle="1" w:styleId="WW8Num19z6">
    <w:name w:val="WW8Num19z6"/>
    <w:rsid w:val="00960BAE"/>
  </w:style>
  <w:style w:type="character" w:customStyle="1" w:styleId="WW8Num19z7">
    <w:name w:val="WW8Num19z7"/>
    <w:rsid w:val="00960BAE"/>
  </w:style>
  <w:style w:type="character" w:customStyle="1" w:styleId="WW8Num19z8">
    <w:name w:val="WW8Num19z8"/>
    <w:rsid w:val="00960BAE"/>
  </w:style>
  <w:style w:type="character" w:customStyle="1" w:styleId="WW8Num20z0">
    <w:name w:val="WW8Num20z0"/>
    <w:rsid w:val="00960BAE"/>
  </w:style>
  <w:style w:type="character" w:customStyle="1" w:styleId="WW8Num20z1">
    <w:name w:val="WW8Num20z1"/>
    <w:rsid w:val="00960BAE"/>
  </w:style>
  <w:style w:type="character" w:customStyle="1" w:styleId="WW8Num20z2">
    <w:name w:val="WW8Num20z2"/>
    <w:rsid w:val="00960BAE"/>
  </w:style>
  <w:style w:type="character" w:customStyle="1" w:styleId="WW8Num20z3">
    <w:name w:val="WW8Num20z3"/>
    <w:rsid w:val="00960BAE"/>
  </w:style>
  <w:style w:type="character" w:customStyle="1" w:styleId="WW8Num20z4">
    <w:name w:val="WW8Num20z4"/>
    <w:rsid w:val="00960BAE"/>
  </w:style>
  <w:style w:type="character" w:customStyle="1" w:styleId="WW8Num20z5">
    <w:name w:val="WW8Num20z5"/>
    <w:rsid w:val="00960BAE"/>
  </w:style>
  <w:style w:type="character" w:customStyle="1" w:styleId="WW8Num20z6">
    <w:name w:val="WW8Num20z6"/>
    <w:rsid w:val="00960BAE"/>
  </w:style>
  <w:style w:type="character" w:customStyle="1" w:styleId="WW8Num20z7">
    <w:name w:val="WW8Num20z7"/>
    <w:rsid w:val="00960BAE"/>
  </w:style>
  <w:style w:type="character" w:customStyle="1" w:styleId="WW8Num20z8">
    <w:name w:val="WW8Num20z8"/>
    <w:rsid w:val="00960BAE"/>
  </w:style>
  <w:style w:type="character" w:customStyle="1" w:styleId="WW8Num21z0">
    <w:name w:val="WW8Num21z0"/>
    <w:rsid w:val="00960BAE"/>
  </w:style>
  <w:style w:type="character" w:customStyle="1" w:styleId="WW8Num21z2">
    <w:name w:val="WW8Num21z2"/>
    <w:rsid w:val="00960BAE"/>
  </w:style>
  <w:style w:type="character" w:customStyle="1" w:styleId="WW8Num21z3">
    <w:name w:val="WW8Num21z3"/>
    <w:rsid w:val="00960BAE"/>
  </w:style>
  <w:style w:type="character" w:customStyle="1" w:styleId="WW8Num21z4">
    <w:name w:val="WW8Num21z4"/>
    <w:rsid w:val="00960BAE"/>
  </w:style>
  <w:style w:type="character" w:customStyle="1" w:styleId="WW8Num21z5">
    <w:name w:val="WW8Num21z5"/>
    <w:rsid w:val="00960BAE"/>
  </w:style>
  <w:style w:type="character" w:customStyle="1" w:styleId="WW8Num21z6">
    <w:name w:val="WW8Num21z6"/>
    <w:rsid w:val="00960BAE"/>
  </w:style>
  <w:style w:type="character" w:customStyle="1" w:styleId="WW8Num21z7">
    <w:name w:val="WW8Num21z7"/>
    <w:rsid w:val="00960BAE"/>
  </w:style>
  <w:style w:type="character" w:customStyle="1" w:styleId="WW8Num21z8">
    <w:name w:val="WW8Num21z8"/>
    <w:rsid w:val="00960BAE"/>
  </w:style>
  <w:style w:type="character" w:customStyle="1" w:styleId="WW8Num22z0">
    <w:name w:val="WW8Num22z0"/>
    <w:rsid w:val="00960BAE"/>
  </w:style>
  <w:style w:type="character" w:customStyle="1" w:styleId="WW8Num22z1">
    <w:name w:val="WW8Num22z1"/>
    <w:rsid w:val="00960BAE"/>
  </w:style>
  <w:style w:type="character" w:customStyle="1" w:styleId="WW8Num22z2">
    <w:name w:val="WW8Num22z2"/>
    <w:rsid w:val="00960BAE"/>
  </w:style>
  <w:style w:type="character" w:customStyle="1" w:styleId="WW8Num22z3">
    <w:name w:val="WW8Num22z3"/>
    <w:rsid w:val="00960BAE"/>
  </w:style>
  <w:style w:type="character" w:customStyle="1" w:styleId="WW8Num22z4">
    <w:name w:val="WW8Num22z4"/>
    <w:rsid w:val="00960BAE"/>
  </w:style>
  <w:style w:type="character" w:customStyle="1" w:styleId="WW8Num22z5">
    <w:name w:val="WW8Num22z5"/>
    <w:rsid w:val="00960BAE"/>
  </w:style>
  <w:style w:type="character" w:customStyle="1" w:styleId="WW8Num22z6">
    <w:name w:val="WW8Num22z6"/>
    <w:rsid w:val="00960BAE"/>
  </w:style>
  <w:style w:type="character" w:customStyle="1" w:styleId="WW8Num22z7">
    <w:name w:val="WW8Num22z7"/>
    <w:rsid w:val="00960BAE"/>
  </w:style>
  <w:style w:type="character" w:customStyle="1" w:styleId="WW8Num22z8">
    <w:name w:val="WW8Num22z8"/>
    <w:rsid w:val="00960BAE"/>
  </w:style>
  <w:style w:type="character" w:customStyle="1" w:styleId="WW8Num23z0">
    <w:name w:val="WW8Num23z0"/>
    <w:rsid w:val="00960BAE"/>
  </w:style>
  <w:style w:type="character" w:customStyle="1" w:styleId="WW8Num23z2">
    <w:name w:val="WW8Num23z2"/>
    <w:rsid w:val="00960BAE"/>
  </w:style>
  <w:style w:type="character" w:customStyle="1" w:styleId="WW8Num23z3">
    <w:name w:val="WW8Num23z3"/>
    <w:rsid w:val="00960BAE"/>
  </w:style>
  <w:style w:type="character" w:customStyle="1" w:styleId="WW8Num23z4">
    <w:name w:val="WW8Num23z4"/>
    <w:rsid w:val="00960BAE"/>
  </w:style>
  <w:style w:type="character" w:customStyle="1" w:styleId="WW8Num23z5">
    <w:name w:val="WW8Num23z5"/>
    <w:rsid w:val="00960BAE"/>
  </w:style>
  <w:style w:type="character" w:customStyle="1" w:styleId="WW8Num23z6">
    <w:name w:val="WW8Num23z6"/>
    <w:rsid w:val="00960BAE"/>
  </w:style>
  <w:style w:type="character" w:customStyle="1" w:styleId="WW8Num23z7">
    <w:name w:val="WW8Num23z7"/>
    <w:rsid w:val="00960BAE"/>
  </w:style>
  <w:style w:type="character" w:customStyle="1" w:styleId="WW8Num23z8">
    <w:name w:val="WW8Num23z8"/>
    <w:rsid w:val="00960BAE"/>
  </w:style>
  <w:style w:type="character" w:customStyle="1" w:styleId="WW8Num24z0">
    <w:name w:val="WW8Num24z0"/>
    <w:rsid w:val="00960BAE"/>
  </w:style>
  <w:style w:type="character" w:customStyle="1" w:styleId="WW8Num24z1">
    <w:name w:val="WW8Num24z1"/>
    <w:rsid w:val="00960BAE"/>
  </w:style>
  <w:style w:type="character" w:customStyle="1" w:styleId="WW8Num24z2">
    <w:name w:val="WW8Num24z2"/>
    <w:rsid w:val="00960BAE"/>
  </w:style>
  <w:style w:type="character" w:customStyle="1" w:styleId="WW8Num24z3">
    <w:name w:val="WW8Num24z3"/>
    <w:rsid w:val="00960BAE"/>
  </w:style>
  <w:style w:type="character" w:customStyle="1" w:styleId="WW8Num24z4">
    <w:name w:val="WW8Num24z4"/>
    <w:rsid w:val="00960BAE"/>
  </w:style>
  <w:style w:type="character" w:customStyle="1" w:styleId="WW8Num24z5">
    <w:name w:val="WW8Num24z5"/>
    <w:rsid w:val="00960BAE"/>
  </w:style>
  <w:style w:type="character" w:customStyle="1" w:styleId="WW8Num24z6">
    <w:name w:val="WW8Num24z6"/>
    <w:rsid w:val="00960BAE"/>
  </w:style>
  <w:style w:type="character" w:customStyle="1" w:styleId="WW8Num24z7">
    <w:name w:val="WW8Num24z7"/>
    <w:rsid w:val="00960BAE"/>
  </w:style>
  <w:style w:type="character" w:customStyle="1" w:styleId="WW8Num24z8">
    <w:name w:val="WW8Num24z8"/>
    <w:rsid w:val="00960BAE"/>
  </w:style>
  <w:style w:type="character" w:customStyle="1" w:styleId="WW8Num25z0">
    <w:name w:val="WW8Num25z0"/>
    <w:rsid w:val="00960BAE"/>
  </w:style>
  <w:style w:type="character" w:customStyle="1" w:styleId="WW8Num26z0">
    <w:name w:val="WW8Num26z0"/>
    <w:rsid w:val="00960BAE"/>
  </w:style>
  <w:style w:type="character" w:customStyle="1" w:styleId="WW8Num26z1">
    <w:name w:val="WW8Num26z1"/>
    <w:rsid w:val="00960BAE"/>
  </w:style>
  <w:style w:type="character" w:customStyle="1" w:styleId="WW8Num26z2">
    <w:name w:val="WW8Num26z2"/>
    <w:rsid w:val="00960BAE"/>
  </w:style>
  <w:style w:type="character" w:customStyle="1" w:styleId="WW8Num26z3">
    <w:name w:val="WW8Num26z3"/>
    <w:rsid w:val="00960BAE"/>
  </w:style>
  <w:style w:type="character" w:customStyle="1" w:styleId="WW8Num26z4">
    <w:name w:val="WW8Num26z4"/>
    <w:rsid w:val="00960BAE"/>
  </w:style>
  <w:style w:type="character" w:customStyle="1" w:styleId="WW8Num26z5">
    <w:name w:val="WW8Num26z5"/>
    <w:rsid w:val="00960BAE"/>
  </w:style>
  <w:style w:type="character" w:customStyle="1" w:styleId="WW8Num26z6">
    <w:name w:val="WW8Num26z6"/>
    <w:rsid w:val="00960BAE"/>
  </w:style>
  <w:style w:type="character" w:customStyle="1" w:styleId="WW8Num26z7">
    <w:name w:val="WW8Num26z7"/>
    <w:rsid w:val="00960BAE"/>
  </w:style>
  <w:style w:type="character" w:customStyle="1" w:styleId="WW8Num26z8">
    <w:name w:val="WW8Num26z8"/>
    <w:rsid w:val="00960BAE"/>
  </w:style>
  <w:style w:type="character" w:customStyle="1" w:styleId="12">
    <w:name w:val="Основной шрифт абзаца1"/>
    <w:rsid w:val="00960BAE"/>
  </w:style>
  <w:style w:type="character" w:styleId="af">
    <w:name w:val="Hyperlink"/>
    <w:uiPriority w:val="99"/>
    <w:rsid w:val="00960BAE"/>
    <w:rPr>
      <w:color w:val="0000FF"/>
      <w:u w:val="single"/>
    </w:rPr>
  </w:style>
  <w:style w:type="character" w:styleId="af0">
    <w:name w:val="FollowedHyperlink"/>
    <w:uiPriority w:val="99"/>
    <w:rsid w:val="00960BAE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960BAE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960BAE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960BAE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960BAE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960BAE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960BAE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960BAE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960BAE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960BAE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960BAE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960BAE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960BAE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960BAE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960BAE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960BAE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960BAE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960BA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960BAE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960BA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960BAE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960BAE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960BAE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960BAE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960BAE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960BAE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960BAE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960BAE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960BAE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960BAE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960BAE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960BAE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960BAE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960BAE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960BAE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960BAE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960BAE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960BAE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960BA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960BA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960BAE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960BAE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960B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960BAE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960BAE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960BAE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960BAE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960BAE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960BAE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960BAE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960BAE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960BAE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960BAE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960BAE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960BAE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960BAE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960BAE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960BAE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960BAE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960BAE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960BAE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960BAE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960BAE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960BAE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960BAE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960BAE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960BAE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960BAE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960BAE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960BAE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960BAE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960BAE"/>
  </w:style>
  <w:style w:type="numbering" w:customStyle="1" w:styleId="25">
    <w:name w:val="Нет списка2"/>
    <w:next w:val="a2"/>
    <w:uiPriority w:val="99"/>
    <w:semiHidden/>
    <w:unhideWhenUsed/>
    <w:rsid w:val="00960BAE"/>
  </w:style>
  <w:style w:type="paragraph" w:customStyle="1" w:styleId="xl136">
    <w:name w:val="xl136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960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960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960B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960BAE"/>
  </w:style>
  <w:style w:type="numbering" w:customStyle="1" w:styleId="42">
    <w:name w:val="Нет списка4"/>
    <w:next w:val="a2"/>
    <w:uiPriority w:val="99"/>
    <w:semiHidden/>
    <w:unhideWhenUsed/>
    <w:rsid w:val="00960BAE"/>
  </w:style>
  <w:style w:type="numbering" w:customStyle="1" w:styleId="52">
    <w:name w:val="Нет списка5"/>
    <w:next w:val="a2"/>
    <w:uiPriority w:val="99"/>
    <w:semiHidden/>
    <w:unhideWhenUsed/>
    <w:rsid w:val="00960BAE"/>
  </w:style>
  <w:style w:type="paragraph" w:customStyle="1" w:styleId="xl142">
    <w:name w:val="xl142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960B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960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960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960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960BAE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960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960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960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960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960B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960BA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960BAE"/>
  </w:style>
  <w:style w:type="paragraph" w:customStyle="1" w:styleId="xl191">
    <w:name w:val="xl191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960BAE"/>
  </w:style>
  <w:style w:type="paragraph" w:customStyle="1" w:styleId="xl192">
    <w:name w:val="xl192"/>
    <w:basedOn w:val="a"/>
    <w:rsid w:val="00960BA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960B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960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960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960BAE"/>
    <w:rPr>
      <w:b/>
      <w:bCs/>
    </w:rPr>
  </w:style>
  <w:style w:type="character" w:styleId="af9">
    <w:name w:val="Intense Emphasis"/>
    <w:uiPriority w:val="21"/>
    <w:qFormat/>
    <w:rsid w:val="00960BAE"/>
    <w:rPr>
      <w:i/>
      <w:iCs/>
      <w:color w:val="5B9BD5"/>
    </w:rPr>
  </w:style>
  <w:style w:type="character" w:styleId="afa">
    <w:name w:val="Subtle Emphasis"/>
    <w:uiPriority w:val="19"/>
    <w:qFormat/>
    <w:rsid w:val="00960BAE"/>
    <w:rPr>
      <w:i/>
      <w:iCs/>
      <w:color w:val="404040"/>
    </w:rPr>
  </w:style>
  <w:style w:type="character" w:styleId="afb">
    <w:name w:val="Subtle Reference"/>
    <w:uiPriority w:val="31"/>
    <w:qFormat/>
    <w:rsid w:val="00960BAE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960BAE"/>
  </w:style>
  <w:style w:type="paragraph" w:styleId="afc">
    <w:name w:val="Body Text First Indent"/>
    <w:basedOn w:val="ac"/>
    <w:link w:val="afd"/>
    <w:uiPriority w:val="99"/>
    <w:semiHidden/>
    <w:unhideWhenUsed/>
    <w:rsid w:val="00960BAE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960BA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102</Pages>
  <Words>22417</Words>
  <Characters>127782</Characters>
  <Application>Microsoft Office Word</Application>
  <DocSecurity>0</DocSecurity>
  <Lines>1064</Lines>
  <Paragraphs>299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2</cp:revision>
  <dcterms:created xsi:type="dcterms:W3CDTF">2026-04-06T11:09:00Z</dcterms:created>
  <dcterms:modified xsi:type="dcterms:W3CDTF">2026-04-06T11:09:00Z</dcterms:modified>
</cp:coreProperties>
</file>